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bin" ContentType="application/vnd.openxmlformats-officedocument.wordprocessingml.printerSettings"/>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C24CB8"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rPr>
      </w:pPr>
    </w:p>
    <w:p w14:paraId="7A0600BD"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rPr>
      </w:pPr>
    </w:p>
    <w:p w14:paraId="535740F4"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rPr>
      </w:pPr>
    </w:p>
    <w:p w14:paraId="5563B8DD"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rPr>
      </w:pPr>
    </w:p>
    <w:p w14:paraId="6DB7E986"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sz w:val="28"/>
          <w:szCs w:val="28"/>
        </w:rPr>
      </w:pPr>
      <w:r w:rsidRPr="00ED2DE0">
        <w:rPr>
          <w:rFonts w:ascii="Verdana" w:hAnsi="Verdana" w:cs="Times New Roman"/>
          <w:sz w:val="28"/>
          <w:szCs w:val="28"/>
        </w:rPr>
        <w:t>Università degli Studi di Torino</w:t>
      </w:r>
    </w:p>
    <w:p w14:paraId="4386A175"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sz w:val="28"/>
          <w:szCs w:val="28"/>
        </w:rPr>
      </w:pPr>
    </w:p>
    <w:p w14:paraId="1EECCF03"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sz w:val="28"/>
          <w:szCs w:val="28"/>
        </w:rPr>
      </w:pPr>
      <w:r w:rsidRPr="00ED2DE0">
        <w:rPr>
          <w:rFonts w:ascii="Verdana" w:hAnsi="Verdana" w:cs="Times New Roman"/>
          <w:sz w:val="28"/>
          <w:szCs w:val="28"/>
        </w:rPr>
        <w:t>Facoltà di Scienze della Formazione</w:t>
      </w:r>
    </w:p>
    <w:p w14:paraId="7DCE60D5"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sz w:val="28"/>
          <w:szCs w:val="28"/>
        </w:rPr>
      </w:pPr>
    </w:p>
    <w:p w14:paraId="7165B4CD"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sz w:val="28"/>
          <w:szCs w:val="28"/>
        </w:rPr>
      </w:pPr>
      <w:r w:rsidRPr="00ED2DE0">
        <w:rPr>
          <w:rFonts w:ascii="Verdana" w:hAnsi="Verdana" w:cs="Times New Roman"/>
          <w:sz w:val="28"/>
          <w:szCs w:val="28"/>
        </w:rPr>
        <w:t>Corso di laurea in Scienze dell’Educazione</w:t>
      </w:r>
    </w:p>
    <w:p w14:paraId="65D60C30"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sz w:val="28"/>
          <w:szCs w:val="28"/>
        </w:rPr>
      </w:pPr>
    </w:p>
    <w:p w14:paraId="5F9E870B"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sz w:val="28"/>
          <w:szCs w:val="28"/>
        </w:rPr>
      </w:pPr>
    </w:p>
    <w:p w14:paraId="5FAFA9A1"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sz w:val="28"/>
          <w:szCs w:val="28"/>
        </w:rPr>
      </w:pPr>
    </w:p>
    <w:p w14:paraId="710B7042"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b/>
          <w:bCs/>
          <w:sz w:val="36"/>
          <w:szCs w:val="36"/>
        </w:rPr>
      </w:pPr>
      <w:r w:rsidRPr="00ED2DE0">
        <w:rPr>
          <w:rFonts w:ascii="Verdana" w:hAnsi="Verdana" w:cs="Times New Roman"/>
          <w:b/>
          <w:bCs/>
          <w:sz w:val="36"/>
          <w:szCs w:val="36"/>
        </w:rPr>
        <w:t>Tesi di ricerca empirica</w:t>
      </w:r>
    </w:p>
    <w:p w14:paraId="5EDE8DF5"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b/>
          <w:bCs/>
          <w:sz w:val="28"/>
          <w:szCs w:val="28"/>
        </w:rPr>
      </w:pPr>
    </w:p>
    <w:p w14:paraId="1AF8E51F" w14:textId="77777777" w:rsidR="00273D27" w:rsidRPr="00ED2DE0" w:rsidRDefault="00273D27" w:rsidP="00A83703">
      <w:pPr>
        <w:widowControl w:val="0"/>
        <w:autoSpaceDE w:val="0"/>
        <w:autoSpaceDN w:val="0"/>
        <w:adjustRightInd w:val="0"/>
        <w:spacing w:line="360" w:lineRule="auto"/>
        <w:ind w:firstLine="284"/>
        <w:jc w:val="center"/>
        <w:rPr>
          <w:rFonts w:ascii="Verdana" w:hAnsi="Verdana" w:cs="Times New Roman"/>
          <w:sz w:val="28"/>
          <w:szCs w:val="28"/>
        </w:rPr>
      </w:pPr>
      <w:r w:rsidRPr="00ED2DE0">
        <w:rPr>
          <w:rFonts w:ascii="Verdana" w:hAnsi="Verdana" w:cs="Times New Roman"/>
          <w:sz w:val="28"/>
          <w:szCs w:val="28"/>
        </w:rPr>
        <w:t>(proff. Roberto Trinchero, Renato Grimaldi)</w:t>
      </w:r>
    </w:p>
    <w:p w14:paraId="597A8611" w14:textId="77777777" w:rsidR="00273D27" w:rsidRPr="00ED2DE0" w:rsidRDefault="00273D27" w:rsidP="00A83703">
      <w:pPr>
        <w:widowControl w:val="0"/>
        <w:autoSpaceDE w:val="0"/>
        <w:autoSpaceDN w:val="0"/>
        <w:adjustRightInd w:val="0"/>
        <w:spacing w:line="360" w:lineRule="auto"/>
        <w:rPr>
          <w:rFonts w:ascii="Verdana" w:hAnsi="Verdana" w:cs="Times New Roman"/>
          <w:b/>
        </w:rPr>
      </w:pPr>
    </w:p>
    <w:p w14:paraId="4C760FAB"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32"/>
          <w:szCs w:val="32"/>
        </w:rPr>
      </w:pPr>
      <w:r w:rsidRPr="00ED2DE0">
        <w:rPr>
          <w:rFonts w:ascii="Verdana" w:hAnsi="Verdana" w:cs="Times New Roman"/>
          <w:b/>
        </w:rPr>
        <w:t>AVERE UN COMPAGNO DISABILE. L’ATTEGGIAMENTO SENSIBILE PUÒ ESSERE INFLUENZATO DALL’ETÀ?</w:t>
      </w:r>
    </w:p>
    <w:p w14:paraId="6843F6A0"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32"/>
          <w:szCs w:val="32"/>
        </w:rPr>
      </w:pPr>
    </w:p>
    <w:p w14:paraId="12593A5C"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32"/>
          <w:szCs w:val="32"/>
        </w:rPr>
      </w:pPr>
    </w:p>
    <w:p w14:paraId="042093EC" w14:textId="77777777" w:rsidR="00273D27" w:rsidRPr="00ED2DE0" w:rsidRDefault="00273D27" w:rsidP="00A83703">
      <w:pPr>
        <w:widowControl w:val="0"/>
        <w:autoSpaceDE w:val="0"/>
        <w:autoSpaceDN w:val="0"/>
        <w:adjustRightInd w:val="0"/>
        <w:spacing w:line="360" w:lineRule="auto"/>
        <w:rPr>
          <w:rFonts w:ascii="Verdana" w:hAnsi="Verdana" w:cs="Times New Roman"/>
          <w:sz w:val="32"/>
          <w:szCs w:val="32"/>
        </w:rPr>
      </w:pPr>
      <w:r w:rsidRPr="00ED2DE0">
        <w:rPr>
          <w:rFonts w:ascii="Verdana" w:hAnsi="Verdana" w:cs="Times New Roman"/>
          <w:sz w:val="32"/>
          <w:szCs w:val="32"/>
        </w:rPr>
        <w:t>Marta Pianezzola</w:t>
      </w:r>
    </w:p>
    <w:p w14:paraId="70D7768F" w14:textId="77777777" w:rsidR="00273D27" w:rsidRPr="00ED2DE0" w:rsidRDefault="00273D27" w:rsidP="00A83703">
      <w:pPr>
        <w:widowControl w:val="0"/>
        <w:autoSpaceDE w:val="0"/>
        <w:autoSpaceDN w:val="0"/>
        <w:adjustRightInd w:val="0"/>
        <w:spacing w:line="360" w:lineRule="auto"/>
        <w:rPr>
          <w:rFonts w:ascii="Verdana" w:hAnsi="Verdana" w:cs="Times New Roman"/>
          <w:sz w:val="32"/>
          <w:szCs w:val="32"/>
        </w:rPr>
      </w:pPr>
      <w:r w:rsidRPr="00ED2DE0">
        <w:rPr>
          <w:rFonts w:ascii="Verdana" w:hAnsi="Verdana" w:cs="Times New Roman"/>
          <w:sz w:val="32"/>
          <w:szCs w:val="32"/>
        </w:rPr>
        <w:t>Matricola 733195</w:t>
      </w:r>
    </w:p>
    <w:p w14:paraId="14EC4423" w14:textId="77777777" w:rsidR="00273D27" w:rsidRPr="00ED2DE0" w:rsidRDefault="00273D27" w:rsidP="00A83703">
      <w:pPr>
        <w:widowControl w:val="0"/>
        <w:autoSpaceDE w:val="0"/>
        <w:autoSpaceDN w:val="0"/>
        <w:adjustRightInd w:val="0"/>
        <w:spacing w:line="360" w:lineRule="auto"/>
        <w:rPr>
          <w:rFonts w:ascii="Verdana" w:hAnsi="Verdana" w:cs="Times New Roman"/>
          <w:sz w:val="32"/>
          <w:szCs w:val="32"/>
        </w:rPr>
      </w:pPr>
    </w:p>
    <w:p w14:paraId="46FEB3AD" w14:textId="77777777" w:rsidR="00273D27" w:rsidRPr="00ED2DE0" w:rsidRDefault="00273D27" w:rsidP="00A83703">
      <w:pPr>
        <w:widowControl w:val="0"/>
        <w:autoSpaceDE w:val="0"/>
        <w:autoSpaceDN w:val="0"/>
        <w:adjustRightInd w:val="0"/>
        <w:spacing w:line="360" w:lineRule="auto"/>
        <w:rPr>
          <w:rFonts w:ascii="Verdana" w:hAnsi="Verdana" w:cs="Times New Roman"/>
          <w:sz w:val="32"/>
          <w:szCs w:val="32"/>
        </w:rPr>
      </w:pPr>
    </w:p>
    <w:p w14:paraId="343FE032" w14:textId="77777777" w:rsidR="00273D27" w:rsidRPr="00ED2DE0" w:rsidRDefault="00273D27" w:rsidP="00A83703">
      <w:pPr>
        <w:widowControl w:val="0"/>
        <w:autoSpaceDE w:val="0"/>
        <w:autoSpaceDN w:val="0"/>
        <w:adjustRightInd w:val="0"/>
        <w:spacing w:line="360" w:lineRule="auto"/>
        <w:rPr>
          <w:rFonts w:ascii="Verdana" w:hAnsi="Verdana" w:cs="Times New Roman"/>
          <w:sz w:val="32"/>
          <w:szCs w:val="32"/>
        </w:rPr>
      </w:pPr>
    </w:p>
    <w:p w14:paraId="1AD5A08E" w14:textId="3C02FCF6" w:rsidR="00273D27"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sz w:val="28"/>
          <w:szCs w:val="28"/>
        </w:rPr>
        <w:t xml:space="preserve">Anno Accademico: </w:t>
      </w:r>
      <w:r w:rsidRPr="00ED2DE0">
        <w:rPr>
          <w:rFonts w:ascii="Verdana" w:hAnsi="Verdana" w:cs="Times New Roman"/>
          <w:b/>
          <w:bCs/>
          <w:sz w:val="28"/>
          <w:szCs w:val="28"/>
        </w:rPr>
        <w:t>2012/2013</w:t>
      </w:r>
    </w:p>
    <w:p w14:paraId="59AF35A5" w14:textId="77777777" w:rsidR="00A83703" w:rsidRPr="00A83703" w:rsidRDefault="00A83703" w:rsidP="00A83703">
      <w:pPr>
        <w:widowControl w:val="0"/>
        <w:autoSpaceDE w:val="0"/>
        <w:autoSpaceDN w:val="0"/>
        <w:adjustRightInd w:val="0"/>
        <w:spacing w:line="360" w:lineRule="auto"/>
        <w:rPr>
          <w:rFonts w:ascii="Verdana" w:hAnsi="Verdana" w:cs="Times New Roman"/>
        </w:rPr>
      </w:pPr>
    </w:p>
    <w:p w14:paraId="0B097456" w14:textId="0ED53EF0" w:rsidR="00273D27" w:rsidRDefault="00273D27" w:rsidP="00A83703">
      <w:pPr>
        <w:widowControl w:val="0"/>
        <w:autoSpaceDE w:val="0"/>
        <w:autoSpaceDN w:val="0"/>
        <w:adjustRightInd w:val="0"/>
        <w:spacing w:line="360" w:lineRule="auto"/>
        <w:jc w:val="center"/>
        <w:rPr>
          <w:rFonts w:ascii="Verdana" w:hAnsi="Verdana" w:cs="Times New Roman"/>
          <w:sz w:val="32"/>
          <w:szCs w:val="32"/>
        </w:rPr>
      </w:pPr>
      <w:r w:rsidRPr="00ED2DE0">
        <w:rPr>
          <w:rFonts w:ascii="Verdana" w:hAnsi="Verdana" w:cs="Times New Roman"/>
          <w:sz w:val="32"/>
          <w:szCs w:val="32"/>
        </w:rPr>
        <w:lastRenderedPageBreak/>
        <w:t>INDICE</w:t>
      </w:r>
    </w:p>
    <w:p w14:paraId="25DC3A2E" w14:textId="77777777" w:rsidR="00A83703" w:rsidRPr="00ED2DE0" w:rsidRDefault="00A83703" w:rsidP="00A83703">
      <w:pPr>
        <w:widowControl w:val="0"/>
        <w:autoSpaceDE w:val="0"/>
        <w:autoSpaceDN w:val="0"/>
        <w:adjustRightInd w:val="0"/>
        <w:spacing w:line="360" w:lineRule="auto"/>
        <w:jc w:val="center"/>
        <w:rPr>
          <w:rFonts w:ascii="Verdana" w:hAnsi="Verdana" w:cs="Times New Roman"/>
          <w:sz w:val="28"/>
          <w:szCs w:val="28"/>
        </w:rPr>
      </w:pPr>
    </w:p>
    <w:p w14:paraId="04C0BA59"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Presentazione</w:t>
      </w:r>
    </w:p>
    <w:p w14:paraId="70B99729"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Premessa </w:t>
      </w:r>
    </w:p>
    <w:p w14:paraId="1AE8EDE4"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Identificazione del tema, del problema, dell’obiettivo </w:t>
      </w:r>
    </w:p>
    <w:p w14:paraId="74FB102D"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Mappa concettuale </w:t>
      </w:r>
    </w:p>
    <w:p w14:paraId="5EA89212"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Quadro teorico </w:t>
      </w:r>
    </w:p>
    <w:p w14:paraId="03F8A2F8"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Pr>
          <w:rFonts w:ascii="Verdana" w:hAnsi="Verdana" w:cs="Times New Roman"/>
          <w:sz w:val="28"/>
          <w:szCs w:val="28"/>
        </w:rPr>
        <w:t>Formulazione delle ipotesi</w:t>
      </w:r>
    </w:p>
    <w:p w14:paraId="7490C32E"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Definizione operativa </w:t>
      </w:r>
    </w:p>
    <w:p w14:paraId="709CB9AA"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Scelta del campione e popolazione di riferimento</w:t>
      </w:r>
    </w:p>
    <w:p w14:paraId="478B95A2"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Tecniche e strumenti di rilevazione </w:t>
      </w:r>
      <w:r>
        <w:rPr>
          <w:rFonts w:ascii="Verdana" w:hAnsi="Verdana" w:cs="Times New Roman"/>
          <w:sz w:val="28"/>
          <w:szCs w:val="28"/>
        </w:rPr>
        <w:t>dati</w:t>
      </w:r>
    </w:p>
    <w:p w14:paraId="50F850D3"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Questionari </w:t>
      </w:r>
    </w:p>
    <w:p w14:paraId="61419AD9"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Piano di raccolta dati: matrice dati</w:t>
      </w:r>
    </w:p>
    <w:p w14:paraId="2CDE5BC3"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Analisi dei dati e interpretazione dei risultati </w:t>
      </w:r>
    </w:p>
    <w:p w14:paraId="69731504" w14:textId="77777777" w:rsidR="00273D27"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Triangolazione delle fonti </w:t>
      </w:r>
    </w:p>
    <w:p w14:paraId="7EFA17BC"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Definizione concettuale </w:t>
      </w:r>
    </w:p>
    <w:p w14:paraId="5B6D8CF8"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Confronto dei dati </w:t>
      </w:r>
      <w:r>
        <w:rPr>
          <w:rFonts w:ascii="Verdana" w:hAnsi="Verdana" w:cs="Times New Roman"/>
          <w:sz w:val="28"/>
          <w:szCs w:val="28"/>
        </w:rPr>
        <w:t>ottenuti</w:t>
      </w:r>
    </w:p>
    <w:p w14:paraId="14C5E1BC"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Considerazioni finali </w:t>
      </w:r>
    </w:p>
    <w:p w14:paraId="0671A265" w14:textId="77777777" w:rsidR="00273D27" w:rsidRPr="00ED2DE0" w:rsidRDefault="00273D27" w:rsidP="00A83703">
      <w:pPr>
        <w:widowControl w:val="0"/>
        <w:numPr>
          <w:ilvl w:val="0"/>
          <w:numId w:val="1"/>
        </w:numPr>
        <w:tabs>
          <w:tab w:val="left" w:pos="220"/>
          <w:tab w:val="left" w:pos="720"/>
        </w:tabs>
        <w:autoSpaceDE w:val="0"/>
        <w:autoSpaceDN w:val="0"/>
        <w:adjustRightInd w:val="0"/>
        <w:spacing w:line="360" w:lineRule="auto"/>
        <w:ind w:hanging="720"/>
        <w:rPr>
          <w:rFonts w:ascii="Verdana" w:hAnsi="Verdana" w:cs="Times New Roman"/>
          <w:sz w:val="28"/>
          <w:szCs w:val="28"/>
        </w:rPr>
      </w:pPr>
      <w:r w:rsidRPr="00ED2DE0">
        <w:rPr>
          <w:rFonts w:ascii="Verdana" w:hAnsi="Verdana" w:cs="Times New Roman"/>
          <w:sz w:val="28"/>
          <w:szCs w:val="28"/>
        </w:rPr>
        <w:t xml:space="preserve">Bibliografia e sitografia </w:t>
      </w:r>
    </w:p>
    <w:p w14:paraId="506FBFE7"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6A21D822" w14:textId="77777777" w:rsidR="00273D27" w:rsidRPr="00ED2DE0" w:rsidRDefault="00273D27" w:rsidP="00A83703">
      <w:pPr>
        <w:widowControl w:val="0"/>
        <w:autoSpaceDE w:val="0"/>
        <w:autoSpaceDN w:val="0"/>
        <w:adjustRightInd w:val="0"/>
        <w:spacing w:line="360" w:lineRule="auto"/>
        <w:rPr>
          <w:rFonts w:ascii="Verdana" w:hAnsi="Verdana" w:cs="Times New Roman"/>
          <w:sz w:val="36"/>
          <w:szCs w:val="36"/>
        </w:rPr>
      </w:pPr>
    </w:p>
    <w:p w14:paraId="2F6D7AAD" w14:textId="77777777" w:rsidR="00273D27" w:rsidRPr="00ED2DE0" w:rsidRDefault="00273D27" w:rsidP="00A83703">
      <w:pPr>
        <w:widowControl w:val="0"/>
        <w:autoSpaceDE w:val="0"/>
        <w:autoSpaceDN w:val="0"/>
        <w:adjustRightInd w:val="0"/>
        <w:spacing w:line="360" w:lineRule="auto"/>
        <w:jc w:val="both"/>
        <w:rPr>
          <w:rFonts w:ascii="Verdana" w:hAnsi="Verdana" w:cs="Times New Roman"/>
          <w:sz w:val="36"/>
          <w:szCs w:val="36"/>
        </w:rPr>
      </w:pPr>
    </w:p>
    <w:p w14:paraId="16080F06" w14:textId="77777777" w:rsidR="00273D27" w:rsidRPr="00ED2DE0" w:rsidRDefault="00273D27" w:rsidP="00A83703">
      <w:pPr>
        <w:widowControl w:val="0"/>
        <w:autoSpaceDE w:val="0"/>
        <w:autoSpaceDN w:val="0"/>
        <w:adjustRightInd w:val="0"/>
        <w:spacing w:line="360" w:lineRule="auto"/>
        <w:jc w:val="both"/>
        <w:rPr>
          <w:rFonts w:ascii="Verdana" w:hAnsi="Verdana" w:cs="Times New Roman"/>
          <w:sz w:val="36"/>
          <w:szCs w:val="36"/>
        </w:rPr>
      </w:pPr>
    </w:p>
    <w:p w14:paraId="4E351A4B" w14:textId="77777777" w:rsidR="00273D27" w:rsidRPr="00ED2DE0" w:rsidRDefault="00273D27" w:rsidP="00A83703">
      <w:pPr>
        <w:widowControl w:val="0"/>
        <w:autoSpaceDE w:val="0"/>
        <w:autoSpaceDN w:val="0"/>
        <w:adjustRightInd w:val="0"/>
        <w:spacing w:line="360" w:lineRule="auto"/>
        <w:jc w:val="both"/>
        <w:rPr>
          <w:rFonts w:ascii="Verdana" w:hAnsi="Verdana" w:cs="Times New Roman"/>
          <w:sz w:val="36"/>
          <w:szCs w:val="36"/>
        </w:rPr>
      </w:pPr>
    </w:p>
    <w:p w14:paraId="663E832A" w14:textId="77777777" w:rsidR="00273D27" w:rsidRPr="00ED2DE0" w:rsidRDefault="00273D27" w:rsidP="00A83703">
      <w:pPr>
        <w:widowControl w:val="0"/>
        <w:autoSpaceDE w:val="0"/>
        <w:autoSpaceDN w:val="0"/>
        <w:adjustRightInd w:val="0"/>
        <w:spacing w:line="360" w:lineRule="auto"/>
        <w:jc w:val="both"/>
        <w:rPr>
          <w:rFonts w:ascii="Verdana" w:hAnsi="Verdana" w:cs="Times New Roman"/>
          <w:sz w:val="36"/>
          <w:szCs w:val="36"/>
        </w:rPr>
      </w:pPr>
    </w:p>
    <w:p w14:paraId="0CB0CB02" w14:textId="77777777" w:rsidR="00A83703" w:rsidRDefault="00A83703" w:rsidP="00A83703">
      <w:pPr>
        <w:widowControl w:val="0"/>
        <w:autoSpaceDE w:val="0"/>
        <w:autoSpaceDN w:val="0"/>
        <w:adjustRightInd w:val="0"/>
        <w:spacing w:line="360" w:lineRule="auto"/>
        <w:rPr>
          <w:rFonts w:ascii="Verdana" w:hAnsi="Verdana" w:cs="Times New Roman"/>
          <w:sz w:val="36"/>
          <w:szCs w:val="36"/>
        </w:rPr>
      </w:pPr>
    </w:p>
    <w:p w14:paraId="5816AB0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Premessa</w:t>
      </w:r>
    </w:p>
    <w:p w14:paraId="78AC39A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022DB802"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 xml:space="preserve">Ho </w:t>
      </w:r>
      <w:r w:rsidRPr="00ED2DE0">
        <w:rPr>
          <w:rFonts w:ascii="Verdana" w:hAnsi="Verdana" w:cs="Times New Roman"/>
          <w:sz w:val="28"/>
          <w:szCs w:val="28"/>
        </w:rPr>
        <w:t>deciso di affrontare questo tema per indagare se l’età incide sul rapporto disabile/gruppo-classe.</w:t>
      </w:r>
      <w:r>
        <w:rPr>
          <w:rFonts w:ascii="Verdana" w:hAnsi="Verdana" w:cs="Times New Roman"/>
          <w:sz w:val="28"/>
          <w:szCs w:val="28"/>
        </w:rPr>
        <w:t xml:space="preserve"> Seguo Daniele, un bambino autistico inserito nella classe 5^ elementare della scuola “XXV Aprile” di Chiavazza (BI), in qualità di Educatrice (liv. D1) alla comunicazione e all’autonomia. I suoi compagni si sono dimostrati sempre molto disponibili e pronti a difenderlo e ad aiutarlo nelle situazioni di difficoltà.</w:t>
      </w:r>
    </w:p>
    <w:p w14:paraId="2EF8D881"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Questa sensibilità accomuna tutte le fasce d’età o è propria dei bambini più piccoli?</w:t>
      </w:r>
    </w:p>
    <w:p w14:paraId="1B96940D" w14:textId="77777777" w:rsidR="00273D27" w:rsidRPr="00ED2DE0" w:rsidRDefault="00273D27" w:rsidP="00A83703">
      <w:pPr>
        <w:widowControl w:val="0"/>
        <w:autoSpaceDE w:val="0"/>
        <w:autoSpaceDN w:val="0"/>
        <w:adjustRightInd w:val="0"/>
        <w:spacing w:line="360" w:lineRule="auto"/>
        <w:rPr>
          <w:rFonts w:ascii="Verdana" w:hAnsi="Verdana" w:cs="Times New Roman"/>
        </w:rPr>
      </w:pPr>
    </w:p>
    <w:p w14:paraId="7ABA7044"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5D71CDB9"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Tema di ricerca</w:t>
      </w:r>
    </w:p>
    <w:p w14:paraId="71EE1722"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024A1645" w14:textId="7568CC76" w:rsidR="00273D27" w:rsidRPr="00A83703"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Età e approccio verso un compagno disabile.</w:t>
      </w:r>
    </w:p>
    <w:p w14:paraId="6F44F595"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438E4EE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Problema di ricerca</w:t>
      </w:r>
    </w:p>
    <w:p w14:paraId="457551AD"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40CB3350"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Vi è relazione tra età e atteggiamento</w:t>
      </w:r>
      <w:r>
        <w:rPr>
          <w:rFonts w:ascii="Verdana" w:hAnsi="Verdana" w:cs="Times New Roman"/>
          <w:sz w:val="28"/>
          <w:szCs w:val="28"/>
        </w:rPr>
        <w:t xml:space="preserve"> sensibile</w:t>
      </w:r>
      <w:r w:rsidRPr="00ED2DE0">
        <w:rPr>
          <w:rFonts w:ascii="Verdana" w:hAnsi="Verdana" w:cs="Times New Roman"/>
          <w:sz w:val="28"/>
          <w:szCs w:val="28"/>
        </w:rPr>
        <w:t xml:space="preserve"> verso un compagno disabile nel contesto scolastico?</w:t>
      </w:r>
    </w:p>
    <w:p w14:paraId="1379009C"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24192D07"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Obiettivo di ricerca</w:t>
      </w:r>
    </w:p>
    <w:p w14:paraId="74E11C8A"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7B10C068"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Stabilire se l’età incide sul rapporto disabile/gruppo-classe nei bambini di età compresa tra</w:t>
      </w:r>
      <w:r>
        <w:rPr>
          <w:rFonts w:ascii="Verdana" w:hAnsi="Verdana" w:cs="Times New Roman"/>
          <w:sz w:val="28"/>
          <w:szCs w:val="28"/>
        </w:rPr>
        <w:t xml:space="preserve"> i 9 e i 10 anni e tra ragazzi di 13/14 anni.</w:t>
      </w:r>
    </w:p>
    <w:p w14:paraId="22BA6622" w14:textId="44B7476D" w:rsidR="00273D27" w:rsidRPr="00ED2DE0" w:rsidRDefault="00A83703" w:rsidP="00A83703">
      <w:pPr>
        <w:widowControl w:val="0"/>
        <w:autoSpaceDE w:val="0"/>
        <w:autoSpaceDN w:val="0"/>
        <w:adjustRightInd w:val="0"/>
        <w:spacing w:line="360" w:lineRule="auto"/>
        <w:rPr>
          <w:rFonts w:ascii="Verdana" w:hAnsi="Verdana" w:cs="Times New Roman"/>
          <w:b/>
          <w:bCs/>
          <w:sz w:val="28"/>
          <w:szCs w:val="28"/>
          <w:u w:val="single"/>
        </w:rPr>
      </w:pPr>
      <w:r>
        <w:rPr>
          <w:rFonts w:ascii="Verdana" w:hAnsi="Verdana" w:cs="Times New Roman"/>
          <w:b/>
          <w:bCs/>
          <w:sz w:val="28"/>
          <w:szCs w:val="28"/>
          <w:u w:val="single"/>
        </w:rPr>
        <w:t>M</w:t>
      </w:r>
      <w:r w:rsidR="00273D27" w:rsidRPr="00ED2DE0">
        <w:rPr>
          <w:rFonts w:ascii="Verdana" w:hAnsi="Verdana" w:cs="Times New Roman"/>
          <w:b/>
          <w:bCs/>
          <w:sz w:val="28"/>
          <w:szCs w:val="28"/>
          <w:u w:val="single"/>
        </w:rPr>
        <w:t>appa concettuale</w:t>
      </w:r>
    </w:p>
    <w:p w14:paraId="63ECF181"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b/>
          <w:bCs/>
          <w:sz w:val="28"/>
          <w:szCs w:val="28"/>
          <w:u w:val="single"/>
        </w:rPr>
      </w:pPr>
    </w:p>
    <w:p w14:paraId="13F9C2D3"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32"/>
          <w:szCs w:val="32"/>
          <w:u w:val="single"/>
        </w:rPr>
      </w:pPr>
    </w:p>
    <w:p w14:paraId="6FB3CDC6"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b/>
          <w:bCs/>
          <w:sz w:val="28"/>
          <w:szCs w:val="28"/>
          <w:u w:val="single"/>
        </w:rPr>
      </w:pPr>
    </w:p>
    <w:p w14:paraId="5FEA1CD0"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b/>
          <w:bCs/>
          <w:sz w:val="28"/>
          <w:szCs w:val="28"/>
          <w:u w:val="single"/>
        </w:rPr>
      </w:pPr>
    </w:p>
    <w:p w14:paraId="70CEBCBA" w14:textId="463BEB60" w:rsidR="00273D27" w:rsidRDefault="00A33873" w:rsidP="00A83703">
      <w:pPr>
        <w:widowControl w:val="0"/>
        <w:autoSpaceDE w:val="0"/>
        <w:autoSpaceDN w:val="0"/>
        <w:adjustRightInd w:val="0"/>
        <w:spacing w:line="360" w:lineRule="auto"/>
        <w:jc w:val="right"/>
        <w:rPr>
          <w:rFonts w:ascii="Verdana" w:hAnsi="Verdana" w:cs="Times New Roman"/>
          <w:b/>
          <w:bCs/>
          <w:sz w:val="28"/>
          <w:szCs w:val="28"/>
          <w:u w:val="single"/>
        </w:rPr>
      </w:pPr>
      <w:r>
        <w:rPr>
          <w:rFonts w:ascii="Verdana" w:hAnsi="Verdana" w:cs="Times New Roman"/>
          <w:b/>
          <w:bCs/>
          <w:noProof/>
          <w:sz w:val="28"/>
          <w:szCs w:val="28"/>
          <w:u w:val="single"/>
        </w:rPr>
        <w:drawing>
          <wp:inline distT="0" distB="0" distL="0" distR="0" wp14:anchorId="70D5A55C" wp14:editId="16B1C68B">
            <wp:extent cx="6111240" cy="5930265"/>
            <wp:effectExtent l="0" t="0" r="10160" b="0"/>
            <wp:docPr id="35" name="Immagine 35" descr="Macintosh HD:Users:utente:Downloads:map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utente:Downloads:mappa.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1240" cy="5930265"/>
                    </a:xfrm>
                    <a:prstGeom prst="rect">
                      <a:avLst/>
                    </a:prstGeom>
                    <a:noFill/>
                    <a:ln>
                      <a:noFill/>
                    </a:ln>
                  </pic:spPr>
                </pic:pic>
              </a:graphicData>
            </a:graphic>
          </wp:inline>
        </w:drawing>
      </w:r>
    </w:p>
    <w:p w14:paraId="462B2B40" w14:textId="77777777" w:rsidR="00273D27" w:rsidRDefault="00273D27" w:rsidP="00A83703">
      <w:pPr>
        <w:widowControl w:val="0"/>
        <w:autoSpaceDE w:val="0"/>
        <w:autoSpaceDN w:val="0"/>
        <w:adjustRightInd w:val="0"/>
        <w:spacing w:line="360" w:lineRule="auto"/>
        <w:jc w:val="center"/>
        <w:rPr>
          <w:rFonts w:ascii="Verdana" w:hAnsi="Verdana" w:cs="Times New Roman"/>
          <w:b/>
          <w:bCs/>
          <w:sz w:val="28"/>
          <w:szCs w:val="28"/>
          <w:u w:val="single"/>
        </w:rPr>
      </w:pPr>
    </w:p>
    <w:p w14:paraId="0126FD83" w14:textId="77777777" w:rsidR="00273D27" w:rsidRDefault="00273D27" w:rsidP="00A83703">
      <w:pPr>
        <w:widowControl w:val="0"/>
        <w:autoSpaceDE w:val="0"/>
        <w:autoSpaceDN w:val="0"/>
        <w:adjustRightInd w:val="0"/>
        <w:spacing w:line="360" w:lineRule="auto"/>
        <w:jc w:val="center"/>
        <w:rPr>
          <w:rFonts w:ascii="Verdana" w:hAnsi="Verdana" w:cs="Times New Roman"/>
          <w:b/>
          <w:bCs/>
          <w:sz w:val="28"/>
          <w:szCs w:val="28"/>
          <w:u w:val="single"/>
        </w:rPr>
      </w:pPr>
    </w:p>
    <w:p w14:paraId="10C8BFAA"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006D99FA"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Quadro teorico</w:t>
      </w:r>
    </w:p>
    <w:p w14:paraId="07B8CEA9"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57DCDDC5"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Ho</w:t>
      </w:r>
      <w:r w:rsidRPr="00ED2DE0">
        <w:rPr>
          <w:rFonts w:ascii="Verdana" w:hAnsi="Verdana" w:cs="Times New Roman"/>
          <w:sz w:val="28"/>
          <w:szCs w:val="28"/>
        </w:rPr>
        <w:t xml:space="preserve"> deciso di strutturare la ricerca in maniera tale che venga preso in esame il punto di vista de</w:t>
      </w:r>
      <w:r>
        <w:rPr>
          <w:rFonts w:ascii="Verdana" w:hAnsi="Verdana" w:cs="Times New Roman"/>
          <w:sz w:val="28"/>
          <w:szCs w:val="28"/>
        </w:rPr>
        <w:t>gli allievi di 9/10 anni (5^ elementare) e dei ragazzi di 13/14 anni (3^ media)</w:t>
      </w:r>
      <w:r w:rsidRPr="00ED2DE0">
        <w:rPr>
          <w:rFonts w:ascii="Verdana" w:hAnsi="Verdana" w:cs="Times New Roman"/>
          <w:sz w:val="28"/>
          <w:szCs w:val="28"/>
        </w:rPr>
        <w:t xml:space="preserve">. </w:t>
      </w:r>
    </w:p>
    <w:p w14:paraId="4F34B2A2"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Si è rivelato molto utile il poter raccogliere</w:t>
      </w:r>
      <w:r w:rsidRPr="00ED2DE0">
        <w:rPr>
          <w:rFonts w:ascii="Verdana" w:hAnsi="Verdana" w:cs="Times New Roman"/>
          <w:sz w:val="28"/>
          <w:szCs w:val="28"/>
        </w:rPr>
        <w:t xml:space="preserve"> l’opinione di alcuni insegnanti che vivono quotidianamente la realtà scolastica in presenza di un alunno diversamente abile. </w:t>
      </w:r>
    </w:p>
    <w:p w14:paraId="33B5CDC4"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sz w:val="28"/>
          <w:szCs w:val="28"/>
        </w:rPr>
        <w:t>Avere un compagno disabile può rappresentare un grande punto di partenza per l’arricchimento del bagaglio personale, in primis per il bambino disabile, ma anche per il restante gruppo classe. Per far si che questo avvenga, è necessario però che gli insegnanti siano dotati di grande sensibilità, al punto da riuscire a trasmetterla ai propri allievi, in modo da ridurre il più possibile il distacco tra il bambino disabile e i compagni.</w:t>
      </w:r>
    </w:p>
    <w:p w14:paraId="60A394AB" w14:textId="77777777" w:rsidR="00273D27" w:rsidRPr="00ED2DE0" w:rsidRDefault="00273D27" w:rsidP="00A83703">
      <w:pPr>
        <w:widowControl w:val="0"/>
        <w:tabs>
          <w:tab w:val="left" w:pos="9000"/>
        </w:tabs>
        <w:autoSpaceDE w:val="0"/>
        <w:autoSpaceDN w:val="0"/>
        <w:adjustRightInd w:val="0"/>
        <w:spacing w:line="360" w:lineRule="auto"/>
        <w:jc w:val="both"/>
        <w:rPr>
          <w:rFonts w:ascii="Verdana" w:hAnsi="Verdana" w:cs="Times New Roman"/>
          <w:color w:val="202020"/>
          <w:sz w:val="28"/>
          <w:szCs w:val="28"/>
        </w:rPr>
      </w:pPr>
      <w:r>
        <w:rPr>
          <w:rFonts w:ascii="Verdana" w:hAnsi="Verdana" w:cs="Times New Roman"/>
          <w:color w:val="202020"/>
          <w:sz w:val="28"/>
          <w:szCs w:val="28"/>
        </w:rPr>
        <w:t xml:space="preserve">È vero anche che </w:t>
      </w:r>
      <w:r w:rsidRPr="00ED2DE0">
        <w:rPr>
          <w:rFonts w:ascii="Verdana" w:hAnsi="Verdana" w:cs="Times New Roman"/>
          <w:color w:val="202020"/>
          <w:sz w:val="28"/>
          <w:szCs w:val="28"/>
        </w:rPr>
        <w:t>doversi rapportare in classe ad un compagno disabile p</w:t>
      </w:r>
      <w:r>
        <w:rPr>
          <w:rFonts w:ascii="Verdana" w:hAnsi="Verdana" w:cs="Times New Roman"/>
          <w:color w:val="202020"/>
          <w:sz w:val="28"/>
          <w:szCs w:val="28"/>
        </w:rPr>
        <w:t>uò far emergere le singolari</w:t>
      </w:r>
      <w:r w:rsidRPr="00ED2DE0">
        <w:rPr>
          <w:rFonts w:ascii="Verdana" w:hAnsi="Verdana" w:cs="Times New Roman"/>
          <w:color w:val="202020"/>
          <w:sz w:val="28"/>
          <w:szCs w:val="28"/>
        </w:rPr>
        <w:t xml:space="preserve"> insicurezze.</w:t>
      </w:r>
    </w:p>
    <w:p w14:paraId="7E8B545C" w14:textId="77777777" w:rsidR="00273D27"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color w:val="202020"/>
          <w:sz w:val="28"/>
          <w:szCs w:val="28"/>
        </w:rPr>
        <w:t>L’handicap, sia esso fisico o mentale, può essere vissuto in maniera molto differente: alcuni possono, più o meno irrazionalmente, viverlo come una minaccia al proprio bisogno di sentirsi al centro dell’attenzione, altri possono schernire in modo da cercare di esorcizzare il disagio e l’incertezza, altri sono naturalmente predisposti all’aiuto e altri sono dediti quasi in maniera oppressiva</w:t>
      </w:r>
      <w:r w:rsidRPr="00ED2DE0">
        <w:rPr>
          <w:rFonts w:ascii="Verdana" w:hAnsi="Verdana" w:cs="Times New Roman"/>
          <w:color w:val="202020"/>
          <w:sz w:val="28"/>
          <w:szCs w:val="28"/>
        </w:rPr>
        <w:t>.</w:t>
      </w:r>
    </w:p>
    <w:p w14:paraId="4230515F" w14:textId="77777777" w:rsidR="00273D27" w:rsidRPr="008F1853"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sz w:val="28"/>
          <w:szCs w:val="28"/>
        </w:rPr>
        <w:t>L</w:t>
      </w:r>
      <w:r w:rsidRPr="00ED2DE0">
        <w:rPr>
          <w:rFonts w:ascii="Verdana" w:hAnsi="Verdana" w:cs="Times New Roman"/>
          <w:sz w:val="28"/>
          <w:szCs w:val="28"/>
        </w:rPr>
        <w:t>a presenza di un supporto educativo da parte degli insegnant</w:t>
      </w:r>
      <w:r>
        <w:rPr>
          <w:rFonts w:ascii="Verdana" w:hAnsi="Verdana" w:cs="Times New Roman"/>
          <w:sz w:val="28"/>
          <w:szCs w:val="28"/>
        </w:rPr>
        <w:t xml:space="preserve">i, i quali si trovano spesso a dover </w:t>
      </w:r>
      <w:r w:rsidRPr="00ED2DE0">
        <w:rPr>
          <w:rFonts w:ascii="Verdana" w:hAnsi="Verdana" w:cs="Times New Roman"/>
          <w:sz w:val="28"/>
          <w:szCs w:val="28"/>
        </w:rPr>
        <w:t xml:space="preserve">affrontare il difficile compito di mediare le relazioni tra il bambino disabile ed i suoi compagni, </w:t>
      </w:r>
      <w:r>
        <w:rPr>
          <w:rFonts w:ascii="Verdana" w:hAnsi="Verdana" w:cs="Times New Roman"/>
          <w:sz w:val="28"/>
          <w:szCs w:val="28"/>
        </w:rPr>
        <w:t xml:space="preserve">si rivela di fondamentale importanza per quanto riguarda </w:t>
      </w:r>
      <w:r w:rsidRPr="00ED2DE0">
        <w:rPr>
          <w:rFonts w:ascii="Verdana" w:hAnsi="Verdana" w:cs="Times New Roman"/>
          <w:sz w:val="28"/>
          <w:szCs w:val="28"/>
        </w:rPr>
        <w:t xml:space="preserve">la costruzione di rapporti significativi per entrambi, </w:t>
      </w:r>
      <w:r>
        <w:rPr>
          <w:rFonts w:ascii="Verdana" w:hAnsi="Verdana" w:cs="Times New Roman"/>
          <w:sz w:val="28"/>
          <w:szCs w:val="28"/>
        </w:rPr>
        <w:t>per facilitare la percezione circa la</w:t>
      </w:r>
      <w:r w:rsidRPr="00ED2DE0">
        <w:rPr>
          <w:rFonts w:ascii="Verdana" w:hAnsi="Verdana" w:cs="Times New Roman"/>
          <w:sz w:val="28"/>
          <w:szCs w:val="28"/>
        </w:rPr>
        <w:t xml:space="preserve"> diversità del loro pari, affinché questa possa essere compresa ed elaborata e non rappresentare più un ostacolo alla relazione con lui.</w:t>
      </w:r>
    </w:p>
    <w:p w14:paraId="52AE7E68" w14:textId="77777777" w:rsidR="00273D27" w:rsidRPr="00ED2DE0" w:rsidRDefault="00273D27" w:rsidP="00A83703">
      <w:pPr>
        <w:widowControl w:val="0"/>
        <w:autoSpaceDE w:val="0"/>
        <w:autoSpaceDN w:val="0"/>
        <w:adjustRightInd w:val="0"/>
        <w:spacing w:line="360" w:lineRule="auto"/>
        <w:jc w:val="both"/>
        <w:rPr>
          <w:rFonts w:ascii="Verdana" w:hAnsi="Verdana" w:cs="Times New Roman"/>
          <w:color w:val="202020"/>
          <w:sz w:val="28"/>
          <w:szCs w:val="28"/>
        </w:rPr>
      </w:pPr>
      <w:r>
        <w:rPr>
          <w:rFonts w:ascii="Verdana" w:hAnsi="Verdana" w:cs="Times New Roman"/>
          <w:color w:val="202020"/>
          <w:sz w:val="28"/>
          <w:szCs w:val="28"/>
        </w:rPr>
        <w:t>La</w:t>
      </w:r>
      <w:r w:rsidRPr="00ED2DE0">
        <w:rPr>
          <w:rFonts w:ascii="Verdana" w:hAnsi="Verdana" w:cs="Times New Roman"/>
          <w:color w:val="202020"/>
          <w:sz w:val="28"/>
          <w:szCs w:val="28"/>
        </w:rPr>
        <w:t xml:space="preserve"> collaborazione fra genitori e insegnanti, sostenuta da un lavoro di rete in cui si aggiungono figure esperte</w:t>
      </w:r>
      <w:r>
        <w:rPr>
          <w:rFonts w:ascii="Verdana" w:hAnsi="Verdana" w:cs="Times New Roman"/>
          <w:color w:val="202020"/>
          <w:sz w:val="28"/>
          <w:szCs w:val="28"/>
        </w:rPr>
        <w:t xml:space="preserve"> come</w:t>
      </w:r>
      <w:r w:rsidRPr="00ED2DE0">
        <w:rPr>
          <w:rFonts w:ascii="Verdana" w:hAnsi="Verdana" w:cs="Times New Roman"/>
          <w:color w:val="202020"/>
          <w:sz w:val="28"/>
          <w:szCs w:val="28"/>
        </w:rPr>
        <w:t xml:space="preserve"> neuropsichiatri</w:t>
      </w:r>
      <w:r>
        <w:rPr>
          <w:rFonts w:ascii="Verdana" w:hAnsi="Verdana" w:cs="Times New Roman"/>
          <w:color w:val="202020"/>
          <w:sz w:val="28"/>
          <w:szCs w:val="28"/>
        </w:rPr>
        <w:t>,</w:t>
      </w:r>
      <w:r w:rsidRPr="00ED2DE0">
        <w:rPr>
          <w:rFonts w:ascii="Verdana" w:hAnsi="Verdana" w:cs="Times New Roman"/>
          <w:color w:val="202020"/>
          <w:sz w:val="28"/>
          <w:szCs w:val="28"/>
        </w:rPr>
        <w:t xml:space="preserve"> psicoterapeuti ed educatori, </w:t>
      </w:r>
      <w:r>
        <w:rPr>
          <w:rFonts w:ascii="Verdana" w:hAnsi="Verdana" w:cs="Times New Roman"/>
          <w:color w:val="202020"/>
          <w:sz w:val="28"/>
          <w:szCs w:val="28"/>
        </w:rPr>
        <w:t>si rende necessaria per</w:t>
      </w:r>
      <w:r w:rsidRPr="00ED2DE0">
        <w:rPr>
          <w:rFonts w:ascii="Verdana" w:hAnsi="Verdana" w:cs="Times New Roman"/>
          <w:color w:val="202020"/>
          <w:sz w:val="28"/>
          <w:szCs w:val="28"/>
        </w:rPr>
        <w:t xml:space="preserve"> l’</w:t>
      </w:r>
      <w:r>
        <w:rPr>
          <w:rFonts w:ascii="Verdana" w:hAnsi="Verdana" w:cs="Times New Roman"/>
          <w:color w:val="202020"/>
          <w:sz w:val="28"/>
          <w:szCs w:val="28"/>
        </w:rPr>
        <w:t xml:space="preserve">integrazione dell’alunno disabile: per i ragazzi, </w:t>
      </w:r>
      <w:r w:rsidRPr="00ED2DE0">
        <w:rPr>
          <w:rFonts w:ascii="Verdana" w:hAnsi="Verdana" w:cs="Times New Roman"/>
          <w:color w:val="202020"/>
          <w:sz w:val="28"/>
          <w:szCs w:val="28"/>
        </w:rPr>
        <w:t xml:space="preserve">essere gradualmente educati a rapportarsi alla diversità dell’altro, </w:t>
      </w:r>
      <w:r>
        <w:rPr>
          <w:rFonts w:ascii="Verdana" w:hAnsi="Verdana" w:cs="Times New Roman"/>
          <w:color w:val="202020"/>
          <w:sz w:val="28"/>
          <w:szCs w:val="28"/>
        </w:rPr>
        <w:t>si rivelerà utile in futuro per</w:t>
      </w:r>
      <w:r w:rsidRPr="00ED2DE0">
        <w:rPr>
          <w:rFonts w:ascii="Verdana" w:hAnsi="Verdana" w:cs="Times New Roman"/>
          <w:color w:val="202020"/>
          <w:sz w:val="28"/>
          <w:szCs w:val="28"/>
        </w:rPr>
        <w:t xml:space="preserve"> riconoscere e tollerare anche la diversità in se stessi.</w:t>
      </w:r>
    </w:p>
    <w:p w14:paraId="14A541BC" w14:textId="1B5179BA" w:rsidR="00A33873" w:rsidRDefault="00273D27" w:rsidP="00A83703">
      <w:pPr>
        <w:widowControl w:val="0"/>
        <w:autoSpaceDE w:val="0"/>
        <w:autoSpaceDN w:val="0"/>
        <w:adjustRightInd w:val="0"/>
        <w:spacing w:line="360" w:lineRule="auto"/>
        <w:jc w:val="both"/>
        <w:rPr>
          <w:rFonts w:ascii="Verdana" w:hAnsi="Verdana" w:cs="Times New Roman"/>
          <w:sz w:val="28"/>
          <w:szCs w:val="28"/>
        </w:rPr>
      </w:pPr>
      <w:r>
        <w:rPr>
          <w:rFonts w:ascii="Verdana" w:hAnsi="Verdana" w:cs="Times New Roman"/>
          <w:sz w:val="28"/>
          <w:szCs w:val="28"/>
        </w:rPr>
        <w:t>La partecipazione e il</w:t>
      </w:r>
      <w:r w:rsidRPr="00ED2DE0">
        <w:rPr>
          <w:rFonts w:ascii="Verdana" w:hAnsi="Verdana" w:cs="Times New Roman"/>
          <w:sz w:val="28"/>
          <w:szCs w:val="28"/>
        </w:rPr>
        <w:t xml:space="preserve"> coinvolgimento affett</w:t>
      </w:r>
      <w:r>
        <w:rPr>
          <w:rFonts w:ascii="Verdana" w:hAnsi="Verdana" w:cs="Times New Roman"/>
          <w:sz w:val="28"/>
          <w:szCs w:val="28"/>
        </w:rPr>
        <w:t xml:space="preserve">ivo dei suoi compagni di classe è uno dei principali moventi che portano al raggiungimento degli obiettivi posti verso </w:t>
      </w:r>
      <w:r w:rsidRPr="00ED2DE0">
        <w:rPr>
          <w:rFonts w:ascii="Verdana" w:hAnsi="Verdana" w:cs="Times New Roman"/>
          <w:sz w:val="28"/>
          <w:szCs w:val="28"/>
        </w:rPr>
        <w:t>una evoluzione positiva delle sue difficoltà</w:t>
      </w:r>
      <w:r>
        <w:rPr>
          <w:rFonts w:ascii="Verdana" w:hAnsi="Verdana" w:cs="Times New Roman"/>
          <w:sz w:val="28"/>
          <w:szCs w:val="28"/>
        </w:rPr>
        <w:t xml:space="preserve"> e quindi di crescita.</w:t>
      </w:r>
      <w:r w:rsidR="00A24092">
        <w:rPr>
          <w:rStyle w:val="Rimandonotaapidipagina"/>
          <w:rFonts w:ascii="Verdana" w:hAnsi="Verdana" w:cs="Times New Roman"/>
          <w:sz w:val="28"/>
          <w:szCs w:val="28"/>
        </w:rPr>
        <w:footnoteReference w:id="1"/>
      </w:r>
    </w:p>
    <w:p w14:paraId="03C1A65C"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3717BACA"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2465A709"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6AC5BAF7"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3EA2867F"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7C0E9E35"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57D862EB"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2357C164"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78A2E201"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1BC547E9"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3078E432" w14:textId="77777777" w:rsidR="00A83703" w:rsidRDefault="00A83703" w:rsidP="00A83703">
      <w:pPr>
        <w:widowControl w:val="0"/>
        <w:autoSpaceDE w:val="0"/>
        <w:autoSpaceDN w:val="0"/>
        <w:adjustRightInd w:val="0"/>
        <w:spacing w:line="360" w:lineRule="auto"/>
        <w:jc w:val="both"/>
        <w:rPr>
          <w:rFonts w:ascii="Verdana" w:hAnsi="Verdana" w:cs="Times New Roman"/>
          <w:b/>
          <w:bCs/>
          <w:sz w:val="28"/>
          <w:szCs w:val="28"/>
          <w:u w:val="single"/>
        </w:rPr>
      </w:pPr>
    </w:p>
    <w:p w14:paraId="2A6F3AF9" w14:textId="22D78218" w:rsidR="00273D27" w:rsidRPr="00A33873" w:rsidRDefault="00273D27" w:rsidP="00A83703">
      <w:pPr>
        <w:widowControl w:val="0"/>
        <w:autoSpaceDE w:val="0"/>
        <w:autoSpaceDN w:val="0"/>
        <w:adjustRightInd w:val="0"/>
        <w:spacing w:line="360" w:lineRule="auto"/>
        <w:jc w:val="both"/>
        <w:rPr>
          <w:rFonts w:ascii="Verdana" w:hAnsi="Verdana" w:cs="Times New Roman"/>
          <w:sz w:val="28"/>
          <w:szCs w:val="28"/>
        </w:rPr>
      </w:pPr>
      <w:r w:rsidRPr="00ED2DE0">
        <w:rPr>
          <w:rFonts w:ascii="Verdana" w:hAnsi="Verdana" w:cs="Times New Roman"/>
          <w:b/>
          <w:bCs/>
          <w:sz w:val="28"/>
          <w:szCs w:val="28"/>
          <w:u w:val="single"/>
        </w:rPr>
        <w:t>Ipotesi di ricerca</w:t>
      </w:r>
    </w:p>
    <w:p w14:paraId="08362752"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05841050" w14:textId="673999DD"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 xml:space="preserve">Vi è </w:t>
      </w:r>
      <w:r w:rsidRPr="00ED2DE0">
        <w:rPr>
          <w:rFonts w:ascii="Verdana" w:hAnsi="Verdana" w:cs="Times New Roman"/>
          <w:sz w:val="28"/>
          <w:szCs w:val="28"/>
        </w:rPr>
        <w:t xml:space="preserve">relazione tra età e approccio alla disabilità. </w:t>
      </w:r>
    </w:p>
    <w:p w14:paraId="36728D6D"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63A8698F"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4EE6806B"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4CF58CF0" w14:textId="53651092" w:rsidR="00273D27" w:rsidRPr="00ED2DE0" w:rsidRDefault="00A33873" w:rsidP="00A83703">
      <w:pPr>
        <w:widowControl w:val="0"/>
        <w:autoSpaceDE w:val="0"/>
        <w:autoSpaceDN w:val="0"/>
        <w:adjustRightInd w:val="0"/>
        <w:spacing w:line="360" w:lineRule="auto"/>
        <w:rPr>
          <w:rFonts w:ascii="Verdana" w:hAnsi="Verdana" w:cs="Times New Roman"/>
          <w:b/>
          <w:bCs/>
          <w:sz w:val="28"/>
          <w:szCs w:val="28"/>
          <w:u w:val="single"/>
        </w:rPr>
      </w:pPr>
      <w:r>
        <w:rPr>
          <w:rFonts w:ascii="Verdana" w:hAnsi="Verdana" w:cs="Times New Roman"/>
          <w:b/>
          <w:bCs/>
          <w:sz w:val="28"/>
          <w:szCs w:val="28"/>
          <w:u w:val="single"/>
        </w:rPr>
        <w:t>D</w:t>
      </w:r>
      <w:r w:rsidR="00273D27" w:rsidRPr="00ED2DE0">
        <w:rPr>
          <w:rFonts w:ascii="Verdana" w:hAnsi="Verdana" w:cs="Times New Roman"/>
          <w:b/>
          <w:bCs/>
          <w:sz w:val="28"/>
          <w:szCs w:val="28"/>
          <w:u w:val="single"/>
        </w:rPr>
        <w:t>efinizione operativa</w:t>
      </w:r>
    </w:p>
    <w:p w14:paraId="032CB7BF"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tbl>
      <w:tblPr>
        <w:tblW w:w="0" w:type="auto"/>
        <w:tblBorders>
          <w:top w:val="nil"/>
          <w:left w:val="nil"/>
          <w:right w:val="nil"/>
        </w:tblBorders>
        <w:tblLayout w:type="fixed"/>
        <w:tblLook w:val="0000" w:firstRow="0" w:lastRow="0" w:firstColumn="0" w:lastColumn="0" w:noHBand="0" w:noVBand="0"/>
      </w:tblPr>
      <w:tblGrid>
        <w:gridCol w:w="2988"/>
        <w:gridCol w:w="2880"/>
        <w:gridCol w:w="2880"/>
      </w:tblGrid>
      <w:tr w:rsidR="00273D27" w:rsidRPr="00ED2DE0" w14:paraId="3516287A" w14:textId="77777777" w:rsidTr="00273D27">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591C4B8" w14:textId="77777777" w:rsidR="00273D27" w:rsidRPr="00ED2DE0" w:rsidRDefault="00273D27" w:rsidP="00A83703">
            <w:pPr>
              <w:widowControl w:val="0"/>
              <w:autoSpaceDE w:val="0"/>
              <w:autoSpaceDN w:val="0"/>
              <w:adjustRightInd w:val="0"/>
              <w:spacing w:line="360" w:lineRule="auto"/>
              <w:rPr>
                <w:rFonts w:ascii="Verdana" w:hAnsi="Verdana" w:cs="Times New Roman"/>
                <w:b/>
                <w:bCs/>
              </w:rPr>
            </w:pPr>
            <w:r w:rsidRPr="00ED2DE0">
              <w:rPr>
                <w:rFonts w:ascii="Verdana" w:hAnsi="Verdana" w:cs="Times New Roman"/>
                <w:b/>
                <w:bCs/>
              </w:rPr>
              <w:t>FATTORI</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434B8BD" w14:textId="77777777" w:rsidR="00273D27" w:rsidRPr="00ED2DE0" w:rsidRDefault="00273D27" w:rsidP="00A83703">
            <w:pPr>
              <w:widowControl w:val="0"/>
              <w:autoSpaceDE w:val="0"/>
              <w:autoSpaceDN w:val="0"/>
              <w:adjustRightInd w:val="0"/>
              <w:spacing w:line="360" w:lineRule="auto"/>
              <w:rPr>
                <w:rFonts w:ascii="Verdana" w:hAnsi="Verdana" w:cs="Times New Roman"/>
                <w:b/>
                <w:bCs/>
              </w:rPr>
            </w:pPr>
            <w:r w:rsidRPr="00ED2DE0">
              <w:rPr>
                <w:rFonts w:ascii="Verdana" w:hAnsi="Verdana" w:cs="Times New Roman"/>
                <w:b/>
                <w:bCs/>
              </w:rPr>
              <w:t>INDICATORI</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59FF8BD" w14:textId="77777777" w:rsidR="00273D27" w:rsidRPr="00ED2DE0" w:rsidRDefault="00273D27" w:rsidP="00A83703">
            <w:pPr>
              <w:widowControl w:val="0"/>
              <w:autoSpaceDE w:val="0"/>
              <w:autoSpaceDN w:val="0"/>
              <w:adjustRightInd w:val="0"/>
              <w:spacing w:line="360" w:lineRule="auto"/>
              <w:rPr>
                <w:rFonts w:ascii="Verdana" w:hAnsi="Verdana" w:cs="Times New Roman"/>
                <w:b/>
                <w:bCs/>
              </w:rPr>
            </w:pPr>
            <w:r w:rsidRPr="00ED2DE0">
              <w:rPr>
                <w:rFonts w:ascii="Verdana" w:hAnsi="Verdana" w:cs="Times New Roman"/>
                <w:b/>
                <w:bCs/>
              </w:rPr>
              <w:t>DOMANDE DEL QUESTIONARIO</w:t>
            </w:r>
          </w:p>
        </w:tc>
      </w:tr>
      <w:tr w:rsidR="00273D27" w:rsidRPr="00ED2DE0" w14:paraId="26E7603D"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E1BA48B"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b/>
                <w:bCs/>
                <w:u w:val="single"/>
              </w:rPr>
              <w:t>ETÁ</w:t>
            </w:r>
            <w:r w:rsidRPr="00ED2DE0">
              <w:rPr>
                <w:rFonts w:ascii="Verdana" w:hAnsi="Verdana" w:cs="Times New Roman"/>
              </w:rPr>
              <w:t xml:space="preserve"> (FATTORE INDIPENDENTE)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75842243"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Direttamente rilevabile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9236643"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Quanti anni hai?</w:t>
            </w:r>
          </w:p>
          <w:p w14:paraId="0E171759"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22F05B5A"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563D2C3"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31994B12"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Direttamente rilevabile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0E1CF46"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Che classe frequenti?</w:t>
            </w:r>
          </w:p>
          <w:p w14:paraId="51D9932F"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0CBD9CA0"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79ED4709"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b/>
                <w:bCs/>
                <w:u w:val="single"/>
              </w:rPr>
              <w:t>APPROCCIO/RELAZIONE VERSO IL COMPAGNO DISABILE</w:t>
            </w:r>
            <w:r w:rsidRPr="00ED2DE0">
              <w:rPr>
                <w:rFonts w:ascii="Verdana" w:hAnsi="Verdana" w:cs="Times New Roman"/>
              </w:rPr>
              <w:t xml:space="preserve"> (FATTORE DIPENDENTE)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ECB1F14"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 xml:space="preserve">Esperienza pregressa con </w:t>
            </w:r>
            <w:r w:rsidRPr="00ED2DE0">
              <w:rPr>
                <w:rFonts w:ascii="Verdana" w:hAnsi="Verdana" w:cs="Times New Roman"/>
              </w:rPr>
              <w:t>un compagno disabile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71741103"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 xml:space="preserve">È la prima volta che hai un compagno disabile in classe? </w:t>
            </w:r>
          </w:p>
        </w:tc>
      </w:tr>
      <w:tr w:rsidR="00273D27" w:rsidRPr="00ED2DE0" w14:paraId="4B51C041"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12E5567"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498F41DC"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 xml:space="preserve">Quantità di tempo trascorso </w:t>
            </w:r>
            <w:r w:rsidRPr="00ED2DE0">
              <w:rPr>
                <w:rFonts w:ascii="Verdana" w:hAnsi="Verdana" w:cs="Times New Roman"/>
              </w:rPr>
              <w:t>in classe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7DE6EEA"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Il tuo compagno disabile trascorre tutte le ore in classe?</w:t>
            </w:r>
          </w:p>
        </w:tc>
      </w:tr>
      <w:tr w:rsidR="00273D27" w:rsidRPr="00ED2DE0" w14:paraId="2BF63959"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A494EC3"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095F5DD1"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Percezione dell’altro</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A9EDFA3"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Perché il tuo compagno ha l’insegnante di sostegno?</w:t>
            </w:r>
          </w:p>
        </w:tc>
      </w:tr>
      <w:tr w:rsidR="00273D27" w:rsidRPr="00ED2DE0" w14:paraId="413083D4"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002C99A"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5FCCA40"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P</w:t>
            </w:r>
            <w:r w:rsidRPr="00ED2DE0">
              <w:rPr>
                <w:rFonts w:ascii="Verdana" w:hAnsi="Verdana" w:cs="Times New Roman"/>
              </w:rPr>
              <w:t>redisposizione ad aiutare il compagno</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DE7C0A7"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Ti capita di aiutare il tuo compagno disabile?</w:t>
            </w:r>
          </w:p>
          <w:p w14:paraId="6ED6CAD7"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7F4DBF70"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7D3E413E"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5859D092"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Predisposizione</w:t>
            </w:r>
            <w:r w:rsidRPr="00ED2DE0">
              <w:rPr>
                <w:rFonts w:ascii="Verdana" w:hAnsi="Verdana" w:cs="Times New Roman"/>
              </w:rPr>
              <w:t xml:space="preserve"> a relazionarsi con il compagno</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08A3645B"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Ti fa piacere chiacchierare/relazionarti con il tuo compagno disabile?</w:t>
            </w:r>
          </w:p>
        </w:tc>
      </w:tr>
      <w:tr w:rsidR="00273D27" w:rsidRPr="00ED2DE0" w14:paraId="24634217"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4B6175C"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38AAFF03"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Partecipazione occasionale</w:t>
            </w:r>
            <w:r>
              <w:rPr>
                <w:rFonts w:ascii="Verdana" w:hAnsi="Verdana" w:cs="Times New Roman"/>
              </w:rPr>
              <w:t xml:space="preserve"> </w:t>
            </w:r>
            <w:r w:rsidRPr="00ED2DE0">
              <w:rPr>
                <w:rFonts w:ascii="Verdana" w:hAnsi="Verdana" w:cs="Times New Roman"/>
              </w:rPr>
              <w:t>alla relazione con il compagno</w:t>
            </w:r>
          </w:p>
          <w:p w14:paraId="1305E0B9"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38AC962"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Trascorri del tempo con lui durante l’intervallo o in altri momenti della vita scolastica?</w:t>
            </w:r>
          </w:p>
          <w:p w14:paraId="5E5CACEF"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5150FFE3"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0EEB2A1A"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EBACE55"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 xml:space="preserve">Atteggiamento ostile </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0F8A7723"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Ti è mai capitato di prendere in giro il tuo compagno?</w:t>
            </w:r>
          </w:p>
          <w:p w14:paraId="4E092EB0"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6384451E"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B757B29"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5502A99D"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 xml:space="preserve">Atteggiamento protettivo </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231BE14"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Ti è mai capitato di difendere il tuo compagno disabile?</w:t>
            </w:r>
          </w:p>
          <w:p w14:paraId="29560180"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15B748C8"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45C83E3"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4C3C7C32"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Atteggiamento indifferente</w:t>
            </w:r>
            <w:r>
              <w:rPr>
                <w:rFonts w:ascii="Verdana" w:hAnsi="Verdana" w:cs="Times New Roman"/>
              </w:rPr>
              <w:t>/evitante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4775771C"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Ti è mai capitato di evitare il tuo compagno disabile?</w:t>
            </w:r>
          </w:p>
          <w:p w14:paraId="00674B10"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52859D3B" w14:textId="77777777" w:rsidTr="00273D27">
        <w:tblPrEx>
          <w:tblBorders>
            <w:top w:val="none" w:sz="0" w:space="0" w:color="auto"/>
          </w:tblBorders>
        </w:tblPrEx>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336FDB54"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53DEFF9"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Livello di i</w:t>
            </w:r>
            <w:r w:rsidRPr="00ED2DE0">
              <w:rPr>
                <w:rFonts w:ascii="Verdana" w:hAnsi="Verdana" w:cs="Times New Roman"/>
              </w:rPr>
              <w:t>ntegrazione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42C1A4C"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Pensi che il tuo compagno sia ben inserito nel gruppo classe?</w:t>
            </w:r>
          </w:p>
          <w:p w14:paraId="7AF98C3B"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r>
      <w:tr w:rsidR="00273D27" w:rsidRPr="00ED2DE0" w14:paraId="59E13563" w14:textId="77777777" w:rsidTr="00273D27">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AEDCC8E" w14:textId="77777777" w:rsidR="00273D27" w:rsidRPr="00ED2DE0" w:rsidRDefault="00273D27" w:rsidP="00A83703">
            <w:pPr>
              <w:widowControl w:val="0"/>
              <w:autoSpaceDE w:val="0"/>
              <w:autoSpaceDN w:val="0"/>
              <w:adjustRightInd w:val="0"/>
              <w:spacing w:line="360" w:lineRule="auto"/>
              <w:rPr>
                <w:rFonts w:ascii="Verdana" w:hAnsi="Verdana" w:cs="Times New Roman"/>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3FCD418C"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rPr>
              <w:t>Qualità r</w:t>
            </w:r>
            <w:r w:rsidRPr="00ED2DE0">
              <w:rPr>
                <w:rFonts w:ascii="Verdana" w:hAnsi="Verdana" w:cs="Times New Roman"/>
              </w:rPr>
              <w:t>apporto/legame</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4058694F"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Siete amici o solo semplici compagni di classe?</w:t>
            </w:r>
          </w:p>
          <w:p w14:paraId="1ACCC030" w14:textId="77777777" w:rsidR="00273D27" w:rsidRPr="00ED2DE0" w:rsidRDefault="00273D27" w:rsidP="00A83703">
            <w:pPr>
              <w:widowControl w:val="0"/>
              <w:autoSpaceDE w:val="0"/>
              <w:autoSpaceDN w:val="0"/>
              <w:adjustRightInd w:val="0"/>
              <w:spacing w:line="360" w:lineRule="auto"/>
              <w:rPr>
                <w:rFonts w:ascii="Verdana" w:hAnsi="Verdana" w:cs="Times New Roman"/>
              </w:rPr>
            </w:pPr>
          </w:p>
          <w:p w14:paraId="3BF5A5AA"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Vorresti averlo in classe con te anche in futuro?</w:t>
            </w:r>
          </w:p>
        </w:tc>
      </w:tr>
    </w:tbl>
    <w:p w14:paraId="2FC9ED82"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70A96632"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DC2816E"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FATTORE INDIPENDENTE --&gt; Variabile che non dipende da altre presenti nelle ipotesi.</w:t>
      </w:r>
    </w:p>
    <w:p w14:paraId="19EC16C8"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FATTORE DIPENDENTE --&gt; Variabile le cui variazioni dipendono dalla variabile indipendente.</w:t>
      </w:r>
    </w:p>
    <w:p w14:paraId="1132A48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5EDE15B9"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08F435C6"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1BBF9F0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Campione di popolazione</w:t>
      </w:r>
    </w:p>
    <w:p w14:paraId="2145C9C8"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0D5AD480"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La tecnica di campionamento che ho deciso di utilizzare è di tipo</w:t>
      </w:r>
      <w:r w:rsidRPr="00ED2DE0">
        <w:rPr>
          <w:rFonts w:ascii="Verdana" w:hAnsi="Verdana" w:cs="Times New Roman"/>
          <w:sz w:val="28"/>
          <w:szCs w:val="28"/>
        </w:rPr>
        <w:t xml:space="preserve"> </w:t>
      </w:r>
      <w:r w:rsidRPr="0042319E">
        <w:rPr>
          <w:rFonts w:ascii="Verdana" w:hAnsi="Verdana" w:cs="Times New Roman"/>
          <w:i/>
          <w:sz w:val="28"/>
          <w:szCs w:val="28"/>
        </w:rPr>
        <w:t>non probabilistico</w:t>
      </w:r>
      <w:r>
        <w:rPr>
          <w:rFonts w:ascii="Verdana" w:hAnsi="Verdana" w:cs="Times New Roman"/>
          <w:sz w:val="28"/>
          <w:szCs w:val="28"/>
        </w:rPr>
        <w:t xml:space="preserve">, in quanto sarebbe impossibile intervistare tutti i ragazzi di 9/10 anni e tutti i ragazzi di 13/14 anni. </w:t>
      </w:r>
    </w:p>
    <w:p w14:paraId="7096F9FB"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 xml:space="preserve">Il campionamento è utile al fine di estrarre un certo numero di casi, in modo da ottenere un insieme più piccolo di soggetti che riproduce </w:t>
      </w:r>
      <w:r>
        <w:rPr>
          <w:rFonts w:ascii="Verdana" w:hAnsi="Verdana" w:cs="Times New Roman"/>
          <w:sz w:val="28"/>
          <w:szCs w:val="28"/>
        </w:rPr>
        <w:t>le tendenze nella popolazione, partendo di dati ottenuti dal campione stesso.</w:t>
      </w:r>
    </w:p>
    <w:p w14:paraId="6B00F6F6"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 xml:space="preserve">I soggetti estratti saranno </w:t>
      </w:r>
      <w:r w:rsidRPr="00ED2DE0">
        <w:rPr>
          <w:rFonts w:ascii="Verdana" w:hAnsi="Verdana" w:cs="Times New Roman"/>
          <w:i/>
          <w:iCs/>
          <w:sz w:val="28"/>
          <w:szCs w:val="28"/>
        </w:rPr>
        <w:t xml:space="preserve">tutti </w:t>
      </w:r>
      <w:r w:rsidRPr="00ED2DE0">
        <w:rPr>
          <w:rFonts w:ascii="Verdana" w:hAnsi="Verdana" w:cs="Times New Roman"/>
          <w:sz w:val="28"/>
          <w:szCs w:val="28"/>
        </w:rPr>
        <w:t xml:space="preserve">intervistati, fatta eccezione per gli alunni disabili presenti in classe. </w:t>
      </w:r>
    </w:p>
    <w:p w14:paraId="1F0F210C" w14:textId="42929EE4" w:rsidR="00273D27" w:rsidRPr="0052017E"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sz w:val="28"/>
          <w:szCs w:val="28"/>
        </w:rPr>
        <w:t>In totale sono stati somministrati 2</w:t>
      </w:r>
      <w:r w:rsidR="00251513">
        <w:rPr>
          <w:rFonts w:ascii="Verdana" w:hAnsi="Verdana" w:cs="Times New Roman"/>
          <w:sz w:val="28"/>
          <w:szCs w:val="28"/>
        </w:rPr>
        <w:t>1</w:t>
      </w:r>
      <w:r>
        <w:rPr>
          <w:rFonts w:ascii="Verdana" w:hAnsi="Verdana" w:cs="Times New Roman"/>
          <w:sz w:val="28"/>
          <w:szCs w:val="28"/>
        </w:rPr>
        <w:t xml:space="preserve"> questionari agli alunni di 5^ elementare (</w:t>
      </w:r>
      <w:r w:rsidR="00251513">
        <w:rPr>
          <w:rFonts w:ascii="Verdana" w:hAnsi="Verdana" w:cs="Times New Roman"/>
          <w:sz w:val="28"/>
          <w:szCs w:val="28"/>
        </w:rPr>
        <w:t>+ 1 ad una Maestra</w:t>
      </w:r>
      <w:r>
        <w:rPr>
          <w:rFonts w:ascii="Verdana" w:hAnsi="Verdana" w:cs="Times New Roman"/>
          <w:sz w:val="28"/>
          <w:szCs w:val="28"/>
        </w:rPr>
        <w:t>) e 2</w:t>
      </w:r>
      <w:r w:rsidR="00251513">
        <w:rPr>
          <w:rFonts w:ascii="Verdana" w:hAnsi="Verdana" w:cs="Times New Roman"/>
          <w:sz w:val="28"/>
          <w:szCs w:val="28"/>
        </w:rPr>
        <w:t>0</w:t>
      </w:r>
      <w:r>
        <w:rPr>
          <w:rFonts w:ascii="Verdana" w:hAnsi="Verdana" w:cs="Times New Roman"/>
          <w:sz w:val="28"/>
          <w:szCs w:val="28"/>
        </w:rPr>
        <w:t xml:space="preserve"> questionari agli alunni di 3^ media (</w:t>
      </w:r>
      <w:r w:rsidR="00251513">
        <w:rPr>
          <w:rFonts w:ascii="Verdana" w:hAnsi="Verdana" w:cs="Times New Roman"/>
          <w:sz w:val="28"/>
          <w:szCs w:val="28"/>
        </w:rPr>
        <w:t>+ 1 ad una Professoressa</w:t>
      </w:r>
      <w:r>
        <w:rPr>
          <w:rFonts w:ascii="Verdana" w:hAnsi="Verdana" w:cs="Times New Roman"/>
          <w:sz w:val="28"/>
          <w:szCs w:val="28"/>
        </w:rPr>
        <w:t>)</w:t>
      </w:r>
      <w:r w:rsidR="00251513">
        <w:rPr>
          <w:rFonts w:ascii="Verdana" w:hAnsi="Verdana" w:cs="Times New Roman"/>
          <w:sz w:val="28"/>
          <w:szCs w:val="28"/>
        </w:rPr>
        <w:br/>
        <w:t>Avendo</w:t>
      </w:r>
      <w:r w:rsidRPr="00ED2DE0">
        <w:rPr>
          <w:rFonts w:ascii="Verdana" w:hAnsi="Verdana" w:cs="Times New Roman"/>
          <w:sz w:val="28"/>
          <w:szCs w:val="28"/>
        </w:rPr>
        <w:t xml:space="preserve"> scelto di analizzare le classi </w:t>
      </w:r>
      <w:r w:rsidR="00251513">
        <w:rPr>
          <w:rFonts w:ascii="Verdana" w:hAnsi="Verdana" w:cs="Times New Roman"/>
          <w:sz w:val="28"/>
          <w:szCs w:val="28"/>
        </w:rPr>
        <w:t>5^ elementare e 3^ media</w:t>
      </w:r>
      <w:r w:rsidRPr="00ED2DE0">
        <w:rPr>
          <w:rFonts w:ascii="Verdana" w:hAnsi="Verdana" w:cs="Times New Roman"/>
          <w:sz w:val="28"/>
          <w:szCs w:val="28"/>
        </w:rPr>
        <w:t xml:space="preserve"> che presentano numerose differenze tra di loro, la popola</w:t>
      </w:r>
      <w:r w:rsidR="00251513">
        <w:rPr>
          <w:rFonts w:ascii="Verdana" w:hAnsi="Verdana" w:cs="Times New Roman"/>
          <w:sz w:val="28"/>
          <w:szCs w:val="28"/>
        </w:rPr>
        <w:t>zione non è omogenea; ricorro</w:t>
      </w:r>
      <w:r w:rsidRPr="00ED2DE0">
        <w:rPr>
          <w:rFonts w:ascii="Verdana" w:hAnsi="Verdana" w:cs="Times New Roman"/>
          <w:sz w:val="28"/>
          <w:szCs w:val="28"/>
        </w:rPr>
        <w:t xml:space="preserve"> dunque al </w:t>
      </w:r>
      <w:r w:rsidRPr="00ED2DE0">
        <w:rPr>
          <w:rFonts w:ascii="Verdana" w:hAnsi="Verdana" w:cs="Times New Roman"/>
          <w:i/>
          <w:iCs/>
          <w:sz w:val="28"/>
          <w:szCs w:val="28"/>
        </w:rPr>
        <w:t>campionamento</w:t>
      </w:r>
      <w:r>
        <w:rPr>
          <w:rFonts w:ascii="Verdana" w:hAnsi="Verdana" w:cs="Times New Roman"/>
          <w:i/>
          <w:iCs/>
          <w:sz w:val="28"/>
          <w:szCs w:val="28"/>
        </w:rPr>
        <w:t xml:space="preserve"> a scelta ragionata, </w:t>
      </w:r>
      <w:r>
        <w:rPr>
          <w:rFonts w:ascii="Verdana" w:hAnsi="Verdana" w:cs="Times New Roman"/>
          <w:iCs/>
          <w:sz w:val="28"/>
          <w:szCs w:val="28"/>
        </w:rPr>
        <w:t xml:space="preserve">nello specifico il </w:t>
      </w:r>
      <w:r>
        <w:rPr>
          <w:rFonts w:ascii="Verdana" w:hAnsi="Verdana" w:cs="Times New Roman"/>
          <w:i/>
          <w:iCs/>
          <w:sz w:val="28"/>
          <w:szCs w:val="28"/>
        </w:rPr>
        <w:t xml:space="preserve">campionamento </w:t>
      </w:r>
      <w:r w:rsidRPr="00ED2DE0">
        <w:rPr>
          <w:rFonts w:ascii="Verdana" w:hAnsi="Verdana" w:cs="Times New Roman"/>
          <w:i/>
          <w:iCs/>
          <w:sz w:val="28"/>
          <w:szCs w:val="28"/>
        </w:rPr>
        <w:t>per quote</w:t>
      </w:r>
      <w:r w:rsidRPr="00ED2DE0">
        <w:rPr>
          <w:rFonts w:ascii="Verdana" w:hAnsi="Verdana" w:cs="Times New Roman"/>
          <w:sz w:val="28"/>
          <w:szCs w:val="28"/>
        </w:rPr>
        <w:t xml:space="preserve">, che consiste nel dividere la popolazione in strati quanto più possibile omogenei </w:t>
      </w:r>
      <w:r>
        <w:rPr>
          <w:rFonts w:ascii="Verdana" w:hAnsi="Verdana" w:cs="Times New Roman"/>
          <w:sz w:val="28"/>
          <w:szCs w:val="28"/>
        </w:rPr>
        <w:t>al loro interno e il più possibile eterogenei tra di loro.</w:t>
      </w:r>
    </w:p>
    <w:p w14:paraId="22738F92"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La rappresentatività sarà statistica e il tipo di estrazione sarà accidentale all’interno di ogni strato.</w:t>
      </w:r>
    </w:p>
    <w:p w14:paraId="46578F15"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2818F791"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60DE2E7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Scelta della popolazione di riferimento</w:t>
      </w:r>
    </w:p>
    <w:p w14:paraId="46A9A5A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754505BB"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Gli allievi frequentanti la classe 5^A della scuola elementare “XXV aprile” di Chiavazza (BI) e gli allievi frequentanti la 3^B della scuola media “N. Costa” di Chiavazza (BI).</w:t>
      </w:r>
    </w:p>
    <w:p w14:paraId="73F9BFC1"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 xml:space="preserve">Ai fini dell’attendibilità della ricerca </w:t>
      </w:r>
      <w:r>
        <w:rPr>
          <w:rFonts w:ascii="Verdana" w:hAnsi="Verdana" w:cs="Times New Roman"/>
          <w:sz w:val="28"/>
          <w:szCs w:val="28"/>
        </w:rPr>
        <w:t>effettuerò</w:t>
      </w:r>
      <w:r w:rsidRPr="00ED2DE0">
        <w:rPr>
          <w:rFonts w:ascii="Verdana" w:hAnsi="Verdana" w:cs="Times New Roman"/>
          <w:sz w:val="28"/>
          <w:szCs w:val="28"/>
        </w:rPr>
        <w:t xml:space="preserve"> la t</w:t>
      </w:r>
      <w:r>
        <w:rPr>
          <w:rFonts w:ascii="Verdana" w:hAnsi="Verdana" w:cs="Times New Roman"/>
          <w:sz w:val="28"/>
          <w:szCs w:val="28"/>
        </w:rPr>
        <w:t>riangolazione delle fonti che mi</w:t>
      </w:r>
      <w:r w:rsidRPr="00ED2DE0">
        <w:rPr>
          <w:rFonts w:ascii="Verdana" w:hAnsi="Verdana" w:cs="Times New Roman"/>
          <w:sz w:val="28"/>
          <w:szCs w:val="28"/>
        </w:rPr>
        <w:t xml:space="preserve"> consentirà di otten</w:t>
      </w:r>
      <w:r>
        <w:rPr>
          <w:rFonts w:ascii="Verdana" w:hAnsi="Verdana" w:cs="Times New Roman"/>
          <w:sz w:val="28"/>
          <w:szCs w:val="28"/>
        </w:rPr>
        <w:t>ere risultati inerenti all’</w:t>
      </w:r>
      <w:r w:rsidRPr="00ED2DE0">
        <w:rPr>
          <w:rFonts w:ascii="Verdana" w:hAnsi="Verdana" w:cs="Times New Roman"/>
          <w:sz w:val="28"/>
          <w:szCs w:val="28"/>
        </w:rPr>
        <w:t xml:space="preserve">obiettivo di ricerca, rilevando dati da fonti differenti. A tal fine </w:t>
      </w:r>
      <w:r>
        <w:rPr>
          <w:rFonts w:ascii="Verdana" w:hAnsi="Verdana" w:cs="Times New Roman"/>
          <w:sz w:val="28"/>
          <w:szCs w:val="28"/>
        </w:rPr>
        <w:t xml:space="preserve">prenderò in esame </w:t>
      </w:r>
      <w:r w:rsidRPr="00ED2DE0">
        <w:rPr>
          <w:rFonts w:ascii="Verdana" w:hAnsi="Verdana" w:cs="Times New Roman"/>
          <w:sz w:val="28"/>
          <w:szCs w:val="28"/>
        </w:rPr>
        <w:t xml:space="preserve"> il parere di un docente per ogni classe intervistata. Se i dati della triangolazio</w:t>
      </w:r>
      <w:r>
        <w:rPr>
          <w:rFonts w:ascii="Verdana" w:hAnsi="Verdana" w:cs="Times New Roman"/>
          <w:sz w:val="28"/>
          <w:szCs w:val="28"/>
        </w:rPr>
        <w:t>ne coincidono la ricerca risulterà</w:t>
      </w:r>
      <w:r w:rsidRPr="00ED2DE0">
        <w:rPr>
          <w:rFonts w:ascii="Verdana" w:hAnsi="Verdana" w:cs="Times New Roman"/>
          <w:sz w:val="28"/>
          <w:szCs w:val="28"/>
        </w:rPr>
        <w:t xml:space="preserve"> affidabile.</w:t>
      </w:r>
    </w:p>
    <w:p w14:paraId="4F3E53D0"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Non verrà sottoposto alcun questionario al disabile stesso poiché non se</w:t>
      </w:r>
      <w:r>
        <w:rPr>
          <w:rFonts w:ascii="Verdana" w:hAnsi="Verdana" w:cs="Times New Roman"/>
          <w:sz w:val="28"/>
          <w:szCs w:val="28"/>
        </w:rPr>
        <w:t>mbra essere pertinente all’obiettivo di ricerca prefissato.</w:t>
      </w:r>
    </w:p>
    <w:p w14:paraId="2522206A"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94251C9"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8D71E85" w14:textId="77777777" w:rsidR="00A83703" w:rsidRDefault="00A83703" w:rsidP="00A83703">
      <w:pPr>
        <w:widowControl w:val="0"/>
        <w:autoSpaceDE w:val="0"/>
        <w:autoSpaceDN w:val="0"/>
        <w:adjustRightInd w:val="0"/>
        <w:spacing w:line="360" w:lineRule="auto"/>
        <w:rPr>
          <w:rFonts w:ascii="Verdana" w:hAnsi="Verdana" w:cs="Times New Roman"/>
          <w:b/>
          <w:bCs/>
          <w:sz w:val="28"/>
          <w:szCs w:val="28"/>
          <w:u w:val="single"/>
        </w:rPr>
      </w:pPr>
    </w:p>
    <w:p w14:paraId="6BB2E35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r w:rsidRPr="00ED2DE0">
        <w:rPr>
          <w:rFonts w:ascii="Verdana" w:hAnsi="Verdana" w:cs="Times New Roman"/>
          <w:b/>
          <w:bCs/>
          <w:sz w:val="28"/>
          <w:szCs w:val="28"/>
          <w:u w:val="single"/>
        </w:rPr>
        <w:t>Tecniche e strumenti di rilevazione dei dati</w:t>
      </w:r>
    </w:p>
    <w:p w14:paraId="48C7F5B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3A2B46FA"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sz w:val="28"/>
          <w:szCs w:val="28"/>
        </w:rPr>
        <w:t xml:space="preserve">Una delle caratteristiche principali della </w:t>
      </w:r>
      <w:r w:rsidRPr="00ED2DE0">
        <w:rPr>
          <w:rFonts w:ascii="Verdana" w:hAnsi="Verdana" w:cs="Times New Roman"/>
          <w:i/>
          <w:iCs/>
          <w:sz w:val="28"/>
          <w:szCs w:val="28"/>
        </w:rPr>
        <w:t xml:space="preserve">ricerca-standard </w:t>
      </w:r>
      <w:r w:rsidRPr="00ED2DE0">
        <w:rPr>
          <w:rFonts w:ascii="Verdana" w:hAnsi="Verdana" w:cs="Times New Roman"/>
          <w:sz w:val="28"/>
          <w:szCs w:val="28"/>
        </w:rPr>
        <w:t xml:space="preserve">è quella di fornire dati ad </w:t>
      </w:r>
      <w:r w:rsidRPr="00ED2DE0">
        <w:rPr>
          <w:rFonts w:ascii="Verdana" w:hAnsi="Verdana" w:cs="Times New Roman"/>
          <w:i/>
          <w:iCs/>
          <w:sz w:val="28"/>
          <w:szCs w:val="28"/>
        </w:rPr>
        <w:t>alta strutturazione</w:t>
      </w:r>
      <w:r w:rsidRPr="00ED2DE0">
        <w:rPr>
          <w:rFonts w:ascii="Verdana" w:hAnsi="Verdana" w:cs="Times New Roman"/>
          <w:sz w:val="28"/>
          <w:szCs w:val="28"/>
        </w:rPr>
        <w:t xml:space="preserve">, cioè analizzabili statisticamente. Per ottenere </w:t>
      </w:r>
      <w:r>
        <w:rPr>
          <w:rFonts w:ascii="Verdana" w:hAnsi="Verdana" w:cs="Times New Roman"/>
          <w:sz w:val="28"/>
          <w:szCs w:val="28"/>
        </w:rPr>
        <w:t>questo tipo di dati utilizzerò</w:t>
      </w:r>
      <w:r w:rsidRPr="00ED2DE0">
        <w:rPr>
          <w:rFonts w:ascii="Verdana" w:hAnsi="Verdana" w:cs="Times New Roman"/>
          <w:sz w:val="28"/>
          <w:szCs w:val="28"/>
        </w:rPr>
        <w:t xml:space="preserve"> come </w:t>
      </w:r>
      <w:r w:rsidRPr="00ED2DE0">
        <w:rPr>
          <w:rFonts w:ascii="Verdana" w:hAnsi="Verdana" w:cs="Times New Roman"/>
          <w:i/>
          <w:iCs/>
          <w:sz w:val="28"/>
          <w:szCs w:val="28"/>
        </w:rPr>
        <w:t xml:space="preserve">strumento </w:t>
      </w:r>
      <w:r w:rsidRPr="00ED2DE0">
        <w:rPr>
          <w:rFonts w:ascii="Verdana" w:hAnsi="Verdana" w:cs="Times New Roman"/>
          <w:sz w:val="28"/>
          <w:szCs w:val="28"/>
        </w:rPr>
        <w:t xml:space="preserve">il </w:t>
      </w:r>
      <w:r w:rsidRPr="00ED2DE0">
        <w:rPr>
          <w:rFonts w:ascii="Verdana" w:hAnsi="Verdana" w:cs="Times New Roman"/>
          <w:i/>
          <w:iCs/>
          <w:sz w:val="28"/>
          <w:szCs w:val="28"/>
        </w:rPr>
        <w:t xml:space="preserve">questionario, </w:t>
      </w:r>
      <w:r w:rsidRPr="00ED2DE0">
        <w:rPr>
          <w:rFonts w:ascii="Verdana" w:hAnsi="Verdana" w:cs="Times New Roman"/>
          <w:sz w:val="28"/>
          <w:szCs w:val="28"/>
        </w:rPr>
        <w:t>che permette di raccogliere rapidamente un numero elevato di dati, somministrando una serie di domande a risposta “chiusa” allo scopo di far emergere opinioni, conoscenze, atteggiamenti, intenzioni, ecc… degli intervistati.</w:t>
      </w:r>
    </w:p>
    <w:p w14:paraId="294EAD34"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4A576933"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166BA40B"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3A80FDA8"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018FF0B3"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0A11AE44"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635712C3"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tbl>
      <w:tblPr>
        <w:tblW w:w="0" w:type="auto"/>
        <w:tblBorders>
          <w:top w:val="nil"/>
          <w:left w:val="nil"/>
          <w:right w:val="nil"/>
        </w:tblBorders>
        <w:tblLayout w:type="fixed"/>
        <w:tblLook w:val="0000" w:firstRow="0" w:lastRow="0" w:firstColumn="0" w:lastColumn="0" w:noHBand="0" w:noVBand="0"/>
      </w:tblPr>
      <w:tblGrid>
        <w:gridCol w:w="2988"/>
        <w:gridCol w:w="2880"/>
        <w:gridCol w:w="2880"/>
      </w:tblGrid>
      <w:tr w:rsidR="00273D27" w:rsidRPr="00ED2DE0" w14:paraId="53EB32DE" w14:textId="77777777" w:rsidTr="00273D27">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1E77A0B1"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STRATEGIA DI RICERCA</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E5C5A00"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rPr>
            </w:pPr>
            <w:r w:rsidRPr="00ED2DE0">
              <w:rPr>
                <w:rFonts w:ascii="Verdana" w:hAnsi="Verdana" w:cs="Times New Roman"/>
              </w:rPr>
              <w:t>OBIETTIVO</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7F59893"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rPr>
            </w:pPr>
            <w:r w:rsidRPr="00ED2DE0">
              <w:rPr>
                <w:rFonts w:ascii="Verdana" w:hAnsi="Verdana" w:cs="Times New Roman"/>
              </w:rPr>
              <w:t>OTTICA</w:t>
            </w:r>
          </w:p>
        </w:tc>
      </w:tr>
      <w:tr w:rsidR="00273D27" w:rsidRPr="00ED2DE0" w14:paraId="0E59B144" w14:textId="77777777" w:rsidTr="00273D27">
        <w:tc>
          <w:tcPr>
            <w:tcW w:w="298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010B44F8"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b/>
                <w:bCs/>
              </w:rPr>
            </w:pPr>
          </w:p>
          <w:p w14:paraId="28619B29"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Standard</w:t>
            </w: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438A4F29" w14:textId="2BA47992" w:rsidR="00273D27" w:rsidRPr="00ED2DE0" w:rsidRDefault="00273D27" w:rsidP="00A83703">
            <w:pPr>
              <w:widowControl w:val="0"/>
              <w:tabs>
                <w:tab w:val="left" w:pos="6111"/>
              </w:tabs>
              <w:autoSpaceDE w:val="0"/>
              <w:autoSpaceDN w:val="0"/>
              <w:adjustRightInd w:val="0"/>
              <w:spacing w:line="360" w:lineRule="auto"/>
              <w:rPr>
                <w:rFonts w:ascii="Verdana" w:hAnsi="Verdana" w:cs="Times New Roman"/>
              </w:rPr>
            </w:pPr>
            <w:r>
              <w:rPr>
                <w:rFonts w:ascii="Verdana" w:hAnsi="Verdana" w:cs="Times New Roman"/>
              </w:rPr>
              <w:t xml:space="preserve">Verificare se vi è </w:t>
            </w:r>
            <w:r w:rsidRPr="00ED2DE0">
              <w:rPr>
                <w:rFonts w:ascii="Verdana" w:hAnsi="Verdana" w:cs="Times New Roman"/>
              </w:rPr>
              <w:t xml:space="preserve"> relazione tra l’età e il relativo approccio </w:t>
            </w:r>
            <w:r>
              <w:rPr>
                <w:rFonts w:ascii="Verdana" w:hAnsi="Verdana" w:cs="Times New Roman"/>
              </w:rPr>
              <w:t xml:space="preserve">sensibile </w:t>
            </w:r>
            <w:r w:rsidRPr="00ED2DE0">
              <w:rPr>
                <w:rFonts w:ascii="Verdana" w:hAnsi="Verdana" w:cs="Times New Roman"/>
              </w:rPr>
              <w:t>alla disabilità.</w:t>
            </w:r>
          </w:p>
          <w:p w14:paraId="2C0BA004" w14:textId="77777777" w:rsidR="00273D27" w:rsidRPr="00ED2DE0" w:rsidRDefault="00273D27" w:rsidP="00A83703">
            <w:pPr>
              <w:widowControl w:val="0"/>
              <w:autoSpaceDE w:val="0"/>
              <w:autoSpaceDN w:val="0"/>
              <w:adjustRightInd w:val="0"/>
              <w:spacing w:line="360" w:lineRule="auto"/>
              <w:jc w:val="center"/>
              <w:rPr>
                <w:rFonts w:ascii="Verdana" w:hAnsi="Verdana" w:cs="Times New Roman"/>
                <w:b/>
                <w:bCs/>
              </w:rPr>
            </w:pPr>
          </w:p>
        </w:tc>
        <w:tc>
          <w:tcPr>
            <w:tcW w:w="288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55067997" w14:textId="77777777" w:rsidR="00273D27" w:rsidRPr="00ED2DE0" w:rsidRDefault="00273D27" w:rsidP="00A83703">
            <w:pPr>
              <w:widowControl w:val="0"/>
              <w:autoSpaceDE w:val="0"/>
              <w:autoSpaceDN w:val="0"/>
              <w:adjustRightInd w:val="0"/>
              <w:spacing w:line="360" w:lineRule="auto"/>
              <w:rPr>
                <w:rFonts w:ascii="Verdana" w:hAnsi="Verdana" w:cs="Times New Roman"/>
                <w:b/>
                <w:bCs/>
              </w:rPr>
            </w:pPr>
          </w:p>
          <w:p w14:paraId="74738246"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rPr>
              <w:t>Realista</w:t>
            </w:r>
          </w:p>
        </w:tc>
      </w:tr>
    </w:tbl>
    <w:p w14:paraId="21F23EAB"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215B5E6" w14:textId="77777777" w:rsidR="00A33873" w:rsidRDefault="00A33873" w:rsidP="00A83703">
      <w:pPr>
        <w:widowControl w:val="0"/>
        <w:autoSpaceDE w:val="0"/>
        <w:autoSpaceDN w:val="0"/>
        <w:adjustRightInd w:val="0"/>
        <w:spacing w:line="360" w:lineRule="auto"/>
        <w:rPr>
          <w:rFonts w:ascii="Verdana" w:hAnsi="Verdana" w:cs="Times New Roman"/>
          <w:b/>
          <w:bCs/>
          <w:sz w:val="28"/>
          <w:szCs w:val="28"/>
          <w:u w:val="single"/>
        </w:rPr>
      </w:pPr>
    </w:p>
    <w:p w14:paraId="5FBA8B50" w14:textId="77777777" w:rsidR="00A83703" w:rsidRDefault="00A83703" w:rsidP="00A83703">
      <w:pPr>
        <w:widowControl w:val="0"/>
        <w:autoSpaceDE w:val="0"/>
        <w:autoSpaceDN w:val="0"/>
        <w:adjustRightInd w:val="0"/>
        <w:spacing w:line="360" w:lineRule="auto"/>
        <w:rPr>
          <w:rFonts w:ascii="Verdana" w:hAnsi="Verdana" w:cs="Times New Roman"/>
          <w:bCs/>
          <w:sz w:val="28"/>
          <w:szCs w:val="28"/>
        </w:rPr>
      </w:pPr>
    </w:p>
    <w:p w14:paraId="127F6258" w14:textId="3BEC7B1F" w:rsidR="00A83703" w:rsidRPr="00A83703" w:rsidRDefault="00A83703" w:rsidP="00A83703">
      <w:pPr>
        <w:widowControl w:val="0"/>
        <w:autoSpaceDE w:val="0"/>
        <w:autoSpaceDN w:val="0"/>
        <w:adjustRightInd w:val="0"/>
        <w:spacing w:line="360" w:lineRule="auto"/>
        <w:rPr>
          <w:rFonts w:ascii="Verdana" w:hAnsi="Verdana" w:cs="Times New Roman"/>
          <w:b/>
          <w:bCs/>
          <w:sz w:val="28"/>
          <w:szCs w:val="28"/>
          <w:u w:val="single"/>
        </w:rPr>
      </w:pPr>
      <w:r w:rsidRPr="00A83703">
        <w:rPr>
          <w:rFonts w:ascii="Verdana" w:hAnsi="Verdana" w:cs="Times New Roman"/>
          <w:b/>
          <w:bCs/>
          <w:sz w:val="28"/>
          <w:szCs w:val="28"/>
          <w:u w:val="single"/>
        </w:rPr>
        <w:t>Contatti soggetti del campione</w:t>
      </w:r>
    </w:p>
    <w:p w14:paraId="16E9F2AF" w14:textId="434CFA28" w:rsidR="00251513" w:rsidRDefault="00251513"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sz w:val="28"/>
          <w:szCs w:val="28"/>
        </w:rPr>
        <w:t>Essendo Educatrice di Daniele nella classe 5^, chiedo disponibilità alla Maestra Chiara per avere la possibilità di somministrare il questionario agli allievi.</w:t>
      </w:r>
      <w:r>
        <w:rPr>
          <w:rFonts w:ascii="Verdana" w:hAnsi="Verdana" w:cs="Times New Roman"/>
          <w:bCs/>
          <w:sz w:val="28"/>
          <w:szCs w:val="28"/>
        </w:rPr>
        <w:br/>
        <w:t>La Maestra, oltre ad aver accolto con entusiasmo la mia richiesta, mi fornisce i contatti telefonici della Professoressa di Italiano della classe 3^ media dell’Istituto N. Costa.</w:t>
      </w:r>
      <w:r>
        <w:rPr>
          <w:rFonts w:ascii="Verdana" w:hAnsi="Verdana" w:cs="Times New Roman"/>
          <w:bCs/>
          <w:sz w:val="28"/>
          <w:szCs w:val="28"/>
        </w:rPr>
        <w:br/>
        <w:t xml:space="preserve">Anche quest’ultima accoglie la mia richiesta. Mi fissa un appuntamento per ricevere qualche informazione in più circa le </w:t>
      </w:r>
      <w:r w:rsidR="00847E7E">
        <w:rPr>
          <w:rFonts w:ascii="Verdana" w:hAnsi="Verdana" w:cs="Times New Roman"/>
          <w:bCs/>
          <w:sz w:val="28"/>
          <w:szCs w:val="28"/>
        </w:rPr>
        <w:t>motivazioni della mia ricerca.</w:t>
      </w:r>
      <w:r w:rsidR="00847E7E">
        <w:rPr>
          <w:rFonts w:ascii="Verdana" w:hAnsi="Verdana" w:cs="Times New Roman"/>
          <w:bCs/>
          <w:sz w:val="28"/>
          <w:szCs w:val="28"/>
        </w:rPr>
        <w:br/>
        <w:t>I</w:t>
      </w:r>
      <w:r>
        <w:rPr>
          <w:rFonts w:ascii="Verdana" w:hAnsi="Verdana" w:cs="Times New Roman"/>
          <w:bCs/>
          <w:sz w:val="28"/>
          <w:szCs w:val="28"/>
        </w:rPr>
        <w:t xml:space="preserve">n seguito a quest’incontro, si rende disponibile a concedermi </w:t>
      </w:r>
      <w:r w:rsidR="00847E7E">
        <w:rPr>
          <w:rFonts w:ascii="Verdana" w:hAnsi="Verdana" w:cs="Times New Roman"/>
          <w:bCs/>
          <w:sz w:val="28"/>
          <w:szCs w:val="28"/>
        </w:rPr>
        <w:t>2 ore per la somministrazione del questionario ai ragazzi.</w:t>
      </w:r>
    </w:p>
    <w:p w14:paraId="04382E33" w14:textId="77777777" w:rsidR="00251513" w:rsidRDefault="00251513" w:rsidP="00A83703">
      <w:pPr>
        <w:widowControl w:val="0"/>
        <w:autoSpaceDE w:val="0"/>
        <w:autoSpaceDN w:val="0"/>
        <w:adjustRightInd w:val="0"/>
        <w:spacing w:line="360" w:lineRule="auto"/>
        <w:rPr>
          <w:rFonts w:ascii="Verdana" w:hAnsi="Verdana" w:cs="Times New Roman"/>
          <w:bCs/>
          <w:sz w:val="28"/>
          <w:szCs w:val="28"/>
        </w:rPr>
      </w:pPr>
    </w:p>
    <w:p w14:paraId="6C20944F" w14:textId="280FE104" w:rsidR="00273D27" w:rsidRPr="00ED2DE0" w:rsidRDefault="00251513" w:rsidP="00A83703">
      <w:pPr>
        <w:widowControl w:val="0"/>
        <w:autoSpaceDE w:val="0"/>
        <w:autoSpaceDN w:val="0"/>
        <w:adjustRightInd w:val="0"/>
        <w:spacing w:line="360" w:lineRule="auto"/>
        <w:rPr>
          <w:rFonts w:ascii="Verdana" w:hAnsi="Verdana" w:cs="Times New Roman"/>
          <w:b/>
          <w:bCs/>
          <w:sz w:val="28"/>
          <w:szCs w:val="28"/>
          <w:u w:val="single"/>
        </w:rPr>
      </w:pPr>
      <w:r w:rsidRPr="00251513">
        <w:rPr>
          <w:rFonts w:ascii="Verdana" w:hAnsi="Verdana" w:cs="Times New Roman"/>
          <w:b/>
          <w:bCs/>
          <w:sz w:val="28"/>
          <w:szCs w:val="28"/>
          <w:u w:val="single"/>
        </w:rPr>
        <w:t>Qu</w:t>
      </w:r>
      <w:r w:rsidR="00273D27" w:rsidRPr="00ED2DE0">
        <w:rPr>
          <w:rFonts w:ascii="Verdana" w:hAnsi="Verdana" w:cs="Times New Roman"/>
          <w:b/>
          <w:bCs/>
          <w:sz w:val="28"/>
          <w:szCs w:val="28"/>
          <w:u w:val="single"/>
        </w:rPr>
        <w:t xml:space="preserve">estionario </w:t>
      </w:r>
      <w:r>
        <w:rPr>
          <w:rFonts w:ascii="Verdana" w:hAnsi="Verdana" w:cs="Times New Roman"/>
          <w:b/>
          <w:bCs/>
          <w:sz w:val="28"/>
          <w:szCs w:val="28"/>
          <w:u w:val="single"/>
        </w:rPr>
        <w:t>(studenti)</w:t>
      </w:r>
    </w:p>
    <w:p w14:paraId="38E685F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7EAF65AB" w14:textId="73B87948" w:rsidR="00273D27" w:rsidRDefault="00273D27"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
          <w:bCs/>
          <w:sz w:val="28"/>
          <w:szCs w:val="28"/>
          <w:u w:val="single"/>
        </w:rPr>
        <w:t xml:space="preserve">Ciao! </w:t>
      </w:r>
      <w:r>
        <w:rPr>
          <w:rFonts w:ascii="Verdana" w:hAnsi="Verdana" w:cs="Times New Roman"/>
          <w:bCs/>
          <w:sz w:val="28"/>
          <w:szCs w:val="28"/>
        </w:rPr>
        <w:t xml:space="preserve">Sto facendo una ricerca per un esame all’Università? Mi dai una mano? </w:t>
      </w:r>
      <w:r w:rsidR="00630B95">
        <w:rPr>
          <w:rFonts w:ascii="Verdana" w:hAnsi="Verdana" w:cs="Times New Roman"/>
          <w:bCs/>
          <w:sz w:val="28"/>
          <w:szCs w:val="28"/>
        </w:rPr>
        <w:t>Mi serve sapere che tipo di rapporto hai con il tuo compagno “speciale”.</w:t>
      </w:r>
      <w:r>
        <w:rPr>
          <w:rFonts w:ascii="Verdana" w:hAnsi="Verdana" w:cs="Times New Roman"/>
          <w:bCs/>
          <w:sz w:val="28"/>
          <w:szCs w:val="28"/>
        </w:rPr>
        <w:t>Una sola regola: devi rispondere in totale sincerità! Non devi scrivere il tuo nome da nessuna parte! Il questionario è totalmente anonimo…</w:t>
      </w:r>
    </w:p>
    <w:p w14:paraId="29DC4FC0" w14:textId="77777777" w:rsidR="00273D27" w:rsidRPr="00424B8D"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bCs/>
          <w:sz w:val="28"/>
          <w:szCs w:val="28"/>
        </w:rPr>
        <w:t>grazie e buon lavoro!</w:t>
      </w:r>
    </w:p>
    <w:p w14:paraId="03EC51B2"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1C06BE15"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SEZIONE A: DATI PERSONALI/ VARIABILI ASCRITTE</w:t>
      </w:r>
    </w:p>
    <w:p w14:paraId="49B6E9B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u w:val="single"/>
        </w:rPr>
      </w:pPr>
    </w:p>
    <w:p w14:paraId="09320E1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A1) Quanti anni hai?</w:t>
      </w:r>
    </w:p>
    <w:p w14:paraId="6054648C"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0A22BEC"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w:t>
      </w:r>
    </w:p>
    <w:p w14:paraId="087BC724" w14:textId="77777777" w:rsidR="00273D27" w:rsidRPr="00EA67F9" w:rsidRDefault="00273D27" w:rsidP="00A83703">
      <w:pPr>
        <w:widowControl w:val="0"/>
        <w:autoSpaceDE w:val="0"/>
        <w:autoSpaceDN w:val="0"/>
        <w:adjustRightInd w:val="0"/>
        <w:spacing w:line="360" w:lineRule="auto"/>
        <w:rPr>
          <w:rFonts w:ascii="Verdana" w:hAnsi="Verdana" w:cs="Times New Roman"/>
          <w:b/>
          <w:sz w:val="28"/>
          <w:szCs w:val="28"/>
        </w:rPr>
      </w:pPr>
      <w:r w:rsidRPr="00EA67F9">
        <w:rPr>
          <w:rFonts w:ascii="Verdana" w:hAnsi="Verdana" w:cs="Times New Roman"/>
          <w:b/>
          <w:sz w:val="28"/>
          <w:szCs w:val="28"/>
        </w:rPr>
        <w:t>A2) Sei maschio o femmina?</w:t>
      </w:r>
    </w:p>
    <w:p w14:paraId="0F9371B8"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267E57D1"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 xml:space="preserve">1) maschio </w:t>
      </w:r>
      <w:r>
        <w:rPr>
          <w:rFonts w:ascii="Verdana" w:hAnsi="Verdana" w:cs="Times New Roman"/>
          <w:sz w:val="28"/>
          <w:szCs w:val="28"/>
        </w:rPr>
        <w:tab/>
        <w:t>2)femmina</w:t>
      </w:r>
    </w:p>
    <w:p w14:paraId="57FBBAB3"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6F3653B2"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Pr>
          <w:rFonts w:ascii="Verdana" w:hAnsi="Verdana" w:cs="Times New Roman"/>
          <w:b/>
          <w:bCs/>
          <w:sz w:val="28"/>
          <w:szCs w:val="28"/>
        </w:rPr>
        <w:t>A3</w:t>
      </w:r>
      <w:r w:rsidRPr="00ED2DE0">
        <w:rPr>
          <w:rFonts w:ascii="Verdana" w:hAnsi="Verdana" w:cs="Times New Roman"/>
          <w:b/>
          <w:bCs/>
          <w:sz w:val="28"/>
          <w:szCs w:val="28"/>
        </w:rPr>
        <w:t xml:space="preserve">) </w:t>
      </w:r>
      <w:r>
        <w:rPr>
          <w:rFonts w:ascii="Verdana" w:hAnsi="Verdana" w:cs="Times New Roman"/>
          <w:b/>
          <w:bCs/>
          <w:sz w:val="28"/>
          <w:szCs w:val="28"/>
        </w:rPr>
        <w:t xml:space="preserve">è la prima volta che hai </w:t>
      </w:r>
      <w:r w:rsidRPr="00ED2DE0">
        <w:rPr>
          <w:rFonts w:ascii="Verdana" w:hAnsi="Verdana" w:cs="Times New Roman"/>
          <w:b/>
          <w:bCs/>
          <w:sz w:val="28"/>
          <w:szCs w:val="28"/>
        </w:rPr>
        <w:t>un compagno disabile in classe?</w:t>
      </w:r>
    </w:p>
    <w:p w14:paraId="1235B85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31EECCC9"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 xml:space="preserve">1) sì        </w:t>
      </w:r>
      <w:r>
        <w:rPr>
          <w:rFonts w:ascii="Verdana" w:hAnsi="Verdana" w:cs="Times New Roman"/>
          <w:sz w:val="28"/>
          <w:szCs w:val="28"/>
        </w:rPr>
        <w:tab/>
      </w:r>
      <w:r>
        <w:rPr>
          <w:rFonts w:ascii="Verdana" w:hAnsi="Verdana" w:cs="Times New Roman"/>
          <w:sz w:val="28"/>
          <w:szCs w:val="28"/>
        </w:rPr>
        <w:tab/>
        <w:t>2)</w:t>
      </w:r>
      <w:r w:rsidRPr="00ED2DE0">
        <w:rPr>
          <w:rFonts w:ascii="Verdana" w:hAnsi="Verdana" w:cs="Times New Roman"/>
          <w:sz w:val="28"/>
          <w:szCs w:val="28"/>
        </w:rPr>
        <w:t xml:space="preserve"> no</w:t>
      </w:r>
    </w:p>
    <w:p w14:paraId="3132FE4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0C52D486"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Pr>
          <w:rFonts w:ascii="Verdana" w:hAnsi="Verdana" w:cs="Times New Roman"/>
          <w:b/>
          <w:bCs/>
          <w:sz w:val="28"/>
          <w:szCs w:val="28"/>
        </w:rPr>
        <w:t>A4</w:t>
      </w:r>
      <w:r w:rsidRPr="00ED2DE0">
        <w:rPr>
          <w:rFonts w:ascii="Verdana" w:hAnsi="Verdana" w:cs="Times New Roman"/>
          <w:b/>
          <w:bCs/>
          <w:sz w:val="28"/>
          <w:szCs w:val="28"/>
        </w:rPr>
        <w:t>) Il tuo compagno disabile trascorre tutte le ore in classe?</w:t>
      </w:r>
    </w:p>
    <w:p w14:paraId="60AFD88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51236DD"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sempre        2) spesso          3)</w:t>
      </w:r>
      <w:r w:rsidRPr="00ED2DE0">
        <w:rPr>
          <w:rFonts w:ascii="Verdana" w:hAnsi="Verdana" w:cs="Times New Roman"/>
          <w:sz w:val="28"/>
          <w:szCs w:val="28"/>
        </w:rPr>
        <w:t xml:space="preserve"> qualche volta      </w:t>
      </w:r>
    </w:p>
    <w:p w14:paraId="36CFA03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64329D6"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16A4063A"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SEZIONE B: COMPORTAMENTI</w:t>
      </w:r>
    </w:p>
    <w:p w14:paraId="2D8F8EA7"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77605D41"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 xml:space="preserve">B1) </w:t>
      </w:r>
      <w:r>
        <w:rPr>
          <w:rFonts w:ascii="Verdana" w:hAnsi="Verdana" w:cs="Times New Roman"/>
          <w:b/>
          <w:bCs/>
          <w:sz w:val="28"/>
          <w:szCs w:val="28"/>
        </w:rPr>
        <w:t>Ti è mai capitato di prendere</w:t>
      </w:r>
      <w:r w:rsidRPr="00ED2DE0">
        <w:rPr>
          <w:rFonts w:ascii="Verdana" w:hAnsi="Verdana" w:cs="Times New Roman"/>
          <w:b/>
          <w:bCs/>
          <w:sz w:val="28"/>
          <w:szCs w:val="28"/>
        </w:rPr>
        <w:t xml:space="preserve"> in giro</w:t>
      </w:r>
      <w:r>
        <w:rPr>
          <w:rFonts w:ascii="Verdana" w:hAnsi="Verdana" w:cs="Times New Roman"/>
          <w:b/>
          <w:bCs/>
          <w:sz w:val="28"/>
          <w:szCs w:val="28"/>
        </w:rPr>
        <w:t xml:space="preserve"> il tuo compagno disabile?</w:t>
      </w:r>
    </w:p>
    <w:p w14:paraId="46E6767B"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125C2DDE"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Pr="00ED2DE0">
        <w:rPr>
          <w:rFonts w:ascii="Verdana" w:hAnsi="Verdana" w:cs="Times New Roman"/>
          <w:sz w:val="28"/>
          <w:szCs w:val="28"/>
        </w:rPr>
        <w:t xml:space="preserve"> </w:t>
      </w:r>
      <w:r>
        <w:rPr>
          <w:rFonts w:ascii="Verdana" w:hAnsi="Verdana" w:cs="Times New Roman"/>
          <w:sz w:val="28"/>
          <w:szCs w:val="28"/>
        </w:rPr>
        <w:t>sempre          2) spesso          3) qualche volta          4)</w:t>
      </w:r>
      <w:r w:rsidRPr="00ED2DE0">
        <w:rPr>
          <w:rFonts w:ascii="Verdana" w:hAnsi="Verdana" w:cs="Times New Roman"/>
          <w:sz w:val="28"/>
          <w:szCs w:val="28"/>
        </w:rPr>
        <w:t xml:space="preserve"> mai </w:t>
      </w:r>
    </w:p>
    <w:p w14:paraId="755867AD"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5B8E435E"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7BBB6029" w14:textId="44D08B1C"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B2)</w:t>
      </w:r>
      <w:r w:rsidRPr="00211512">
        <w:rPr>
          <w:rFonts w:ascii="Verdana" w:hAnsi="Verdana" w:cs="Times New Roman"/>
          <w:b/>
          <w:bCs/>
          <w:sz w:val="28"/>
          <w:szCs w:val="28"/>
        </w:rPr>
        <w:t xml:space="preserve"> </w:t>
      </w:r>
      <w:r>
        <w:rPr>
          <w:rFonts w:ascii="Verdana" w:hAnsi="Verdana" w:cs="Times New Roman"/>
          <w:b/>
          <w:bCs/>
          <w:sz w:val="28"/>
          <w:szCs w:val="28"/>
        </w:rPr>
        <w:t>L’hai mai</w:t>
      </w:r>
      <w:r w:rsidRPr="00ED2DE0">
        <w:rPr>
          <w:rFonts w:ascii="Verdana" w:hAnsi="Verdana" w:cs="Times New Roman"/>
          <w:b/>
          <w:bCs/>
          <w:sz w:val="28"/>
          <w:szCs w:val="28"/>
        </w:rPr>
        <w:t xml:space="preserve"> </w:t>
      </w:r>
      <w:r w:rsidR="00EA3228">
        <w:rPr>
          <w:rFonts w:ascii="Verdana" w:hAnsi="Verdana" w:cs="Times New Roman"/>
          <w:b/>
          <w:bCs/>
          <w:sz w:val="28"/>
          <w:szCs w:val="28"/>
        </w:rPr>
        <w:t>aiutat</w:t>
      </w:r>
      <w:r>
        <w:rPr>
          <w:rFonts w:ascii="Verdana" w:hAnsi="Verdana" w:cs="Times New Roman"/>
          <w:b/>
          <w:bCs/>
          <w:sz w:val="28"/>
          <w:szCs w:val="28"/>
        </w:rPr>
        <w:t>o?</w:t>
      </w:r>
    </w:p>
    <w:p w14:paraId="5E64FE21"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2E70D465" w14:textId="7A3C3417" w:rsidR="0002052E"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Pr="00ED2DE0">
        <w:rPr>
          <w:rFonts w:ascii="Verdana" w:hAnsi="Verdana" w:cs="Times New Roman"/>
          <w:sz w:val="28"/>
          <w:szCs w:val="28"/>
        </w:rPr>
        <w:t xml:space="preserve"> </w:t>
      </w:r>
      <w:r>
        <w:rPr>
          <w:rFonts w:ascii="Verdana" w:hAnsi="Verdana" w:cs="Times New Roman"/>
          <w:sz w:val="28"/>
          <w:szCs w:val="28"/>
        </w:rPr>
        <w:t>sempre          2) spesso          3) qualche volta          4)</w:t>
      </w:r>
      <w:r w:rsidRPr="00ED2DE0">
        <w:rPr>
          <w:rFonts w:ascii="Verdana" w:hAnsi="Verdana" w:cs="Times New Roman"/>
          <w:sz w:val="28"/>
          <w:szCs w:val="28"/>
        </w:rPr>
        <w:t xml:space="preserve"> mai </w:t>
      </w:r>
    </w:p>
    <w:p w14:paraId="23908E04"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7BA4EA32"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B3) Ti è mai capitato di difenderlo?</w:t>
      </w:r>
    </w:p>
    <w:p w14:paraId="00B9699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64148F35"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Pr="00ED2DE0">
        <w:rPr>
          <w:rFonts w:ascii="Verdana" w:hAnsi="Verdana" w:cs="Times New Roman"/>
          <w:sz w:val="28"/>
          <w:szCs w:val="28"/>
        </w:rPr>
        <w:t xml:space="preserve"> </w:t>
      </w:r>
      <w:r>
        <w:rPr>
          <w:rFonts w:ascii="Verdana" w:hAnsi="Verdana" w:cs="Times New Roman"/>
          <w:sz w:val="28"/>
          <w:szCs w:val="28"/>
        </w:rPr>
        <w:t>sempre          2) spesso          3) qualche volta          4)</w:t>
      </w:r>
      <w:r w:rsidRPr="00ED2DE0">
        <w:rPr>
          <w:rFonts w:ascii="Verdana" w:hAnsi="Verdana" w:cs="Times New Roman"/>
          <w:sz w:val="28"/>
          <w:szCs w:val="28"/>
        </w:rPr>
        <w:t xml:space="preserve"> mai </w:t>
      </w:r>
    </w:p>
    <w:p w14:paraId="03C6DDCB"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7F376525"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b/>
          <w:bCs/>
          <w:sz w:val="28"/>
          <w:szCs w:val="28"/>
        </w:rPr>
        <w:t>B4)</w:t>
      </w:r>
      <w:r>
        <w:rPr>
          <w:rFonts w:ascii="Verdana" w:hAnsi="Verdana" w:cs="Times New Roman"/>
          <w:b/>
          <w:bCs/>
          <w:sz w:val="28"/>
          <w:szCs w:val="28"/>
        </w:rPr>
        <w:t xml:space="preserve"> </w:t>
      </w:r>
      <w:r w:rsidRPr="00ED2DE0">
        <w:rPr>
          <w:rFonts w:ascii="Verdana" w:hAnsi="Verdana" w:cs="Times New Roman"/>
          <w:b/>
          <w:bCs/>
          <w:sz w:val="28"/>
          <w:szCs w:val="28"/>
        </w:rPr>
        <w:t xml:space="preserve">Ti capita di </w:t>
      </w:r>
      <w:r>
        <w:rPr>
          <w:rFonts w:ascii="Verdana" w:hAnsi="Verdana" w:cs="Times New Roman"/>
          <w:b/>
          <w:bCs/>
          <w:sz w:val="28"/>
          <w:szCs w:val="28"/>
        </w:rPr>
        <w:t>evitarlo</w:t>
      </w:r>
      <w:r w:rsidRPr="00ED2DE0">
        <w:rPr>
          <w:rFonts w:ascii="Verdana" w:hAnsi="Verdana" w:cs="Times New Roman"/>
          <w:b/>
          <w:bCs/>
          <w:sz w:val="28"/>
          <w:szCs w:val="28"/>
        </w:rPr>
        <w:t>?</w:t>
      </w:r>
    </w:p>
    <w:p w14:paraId="0B3049A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2773D446"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Pr="00ED2DE0">
        <w:rPr>
          <w:rFonts w:ascii="Verdana" w:hAnsi="Verdana" w:cs="Times New Roman"/>
          <w:sz w:val="28"/>
          <w:szCs w:val="28"/>
        </w:rPr>
        <w:t xml:space="preserve"> </w:t>
      </w:r>
      <w:r>
        <w:rPr>
          <w:rFonts w:ascii="Verdana" w:hAnsi="Verdana" w:cs="Times New Roman"/>
          <w:sz w:val="28"/>
          <w:szCs w:val="28"/>
        </w:rPr>
        <w:t>sempre          2) spesso          3) qualche volta          4)</w:t>
      </w:r>
      <w:r w:rsidRPr="00ED2DE0">
        <w:rPr>
          <w:rFonts w:ascii="Verdana" w:hAnsi="Verdana" w:cs="Times New Roman"/>
          <w:sz w:val="28"/>
          <w:szCs w:val="28"/>
        </w:rPr>
        <w:t xml:space="preserve"> mai </w:t>
      </w:r>
    </w:p>
    <w:p w14:paraId="21A33FFF"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0EDAE6D1"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B5) Se sì perché? (una sola risposta)</w:t>
      </w:r>
    </w:p>
    <w:p w14:paraId="7ED596D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6308E224"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timore          2) fastidio          3)</w:t>
      </w:r>
      <w:r w:rsidRPr="00ED2DE0">
        <w:rPr>
          <w:rFonts w:ascii="Verdana" w:hAnsi="Verdana" w:cs="Times New Roman"/>
          <w:sz w:val="28"/>
          <w:szCs w:val="28"/>
        </w:rPr>
        <w:t xml:space="preserve"> indifferenza</w:t>
      </w:r>
    </w:p>
    <w:p w14:paraId="66D85AB7"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35EFEA9C" w14:textId="77777777" w:rsidR="00A33873" w:rsidRDefault="00A33873" w:rsidP="00A83703">
      <w:pPr>
        <w:widowControl w:val="0"/>
        <w:autoSpaceDE w:val="0"/>
        <w:autoSpaceDN w:val="0"/>
        <w:adjustRightInd w:val="0"/>
        <w:spacing w:line="360" w:lineRule="auto"/>
        <w:rPr>
          <w:rFonts w:ascii="Verdana" w:hAnsi="Verdana" w:cs="Times New Roman"/>
          <w:sz w:val="28"/>
          <w:szCs w:val="28"/>
        </w:rPr>
      </w:pPr>
    </w:p>
    <w:p w14:paraId="151CFDF1"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SEZIONE C: OPINIONI/SCELTE</w:t>
      </w:r>
    </w:p>
    <w:p w14:paraId="1446C9C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7AB7150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Pr>
          <w:rFonts w:ascii="Verdana" w:hAnsi="Verdana" w:cs="Times New Roman"/>
          <w:b/>
          <w:bCs/>
          <w:sz w:val="28"/>
          <w:szCs w:val="28"/>
        </w:rPr>
        <w:t xml:space="preserve">C1) Ti fa piacere </w:t>
      </w:r>
      <w:r w:rsidRPr="00ED2DE0">
        <w:rPr>
          <w:rFonts w:ascii="Verdana" w:hAnsi="Verdana" w:cs="Times New Roman"/>
          <w:b/>
          <w:bCs/>
          <w:sz w:val="28"/>
          <w:szCs w:val="28"/>
        </w:rPr>
        <w:t xml:space="preserve"> </w:t>
      </w:r>
      <w:r>
        <w:rPr>
          <w:rFonts w:ascii="Verdana" w:hAnsi="Verdana" w:cs="Times New Roman"/>
          <w:b/>
          <w:bCs/>
          <w:sz w:val="28"/>
          <w:szCs w:val="28"/>
        </w:rPr>
        <w:t xml:space="preserve">parlare/giocare </w:t>
      </w:r>
      <w:r w:rsidRPr="00ED2DE0">
        <w:rPr>
          <w:rFonts w:ascii="Verdana" w:hAnsi="Verdana" w:cs="Times New Roman"/>
          <w:b/>
          <w:bCs/>
          <w:sz w:val="28"/>
          <w:szCs w:val="28"/>
        </w:rPr>
        <w:t>con il compagno disabile?</w:t>
      </w:r>
    </w:p>
    <w:p w14:paraId="5CAFA46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9432064"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sì          2)</w:t>
      </w:r>
      <w:r w:rsidRPr="00ED2DE0">
        <w:rPr>
          <w:rFonts w:ascii="Verdana" w:hAnsi="Verdana" w:cs="Times New Roman"/>
          <w:sz w:val="28"/>
          <w:szCs w:val="28"/>
        </w:rPr>
        <w:t xml:space="preserve"> no</w:t>
      </w:r>
    </w:p>
    <w:p w14:paraId="7F3E8AC5"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1D5E9DBB"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 xml:space="preserve">C2) Trascorri del tempo con lui durante l’intervallo o </w:t>
      </w:r>
      <w:r>
        <w:rPr>
          <w:rFonts w:ascii="Verdana" w:hAnsi="Verdana" w:cs="Times New Roman"/>
          <w:b/>
          <w:bCs/>
          <w:sz w:val="28"/>
          <w:szCs w:val="28"/>
        </w:rPr>
        <w:t xml:space="preserve">in altri momenti della vita </w:t>
      </w:r>
      <w:r w:rsidRPr="00ED2DE0">
        <w:rPr>
          <w:rFonts w:ascii="Verdana" w:hAnsi="Verdana" w:cs="Times New Roman"/>
          <w:b/>
          <w:bCs/>
          <w:sz w:val="28"/>
          <w:szCs w:val="28"/>
        </w:rPr>
        <w:t>scolastica?</w:t>
      </w:r>
    </w:p>
    <w:p w14:paraId="51D5D3A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13CBD92C"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Pr="00ED2DE0">
        <w:rPr>
          <w:rFonts w:ascii="Verdana" w:hAnsi="Verdana" w:cs="Times New Roman"/>
          <w:sz w:val="28"/>
          <w:szCs w:val="28"/>
        </w:rPr>
        <w:t xml:space="preserve"> </w:t>
      </w:r>
      <w:r>
        <w:rPr>
          <w:rFonts w:ascii="Verdana" w:hAnsi="Verdana" w:cs="Times New Roman"/>
          <w:sz w:val="28"/>
          <w:szCs w:val="28"/>
        </w:rPr>
        <w:t>sempre          2) spesso          3) qualche volta          4)</w:t>
      </w:r>
      <w:r w:rsidRPr="00ED2DE0">
        <w:rPr>
          <w:rFonts w:ascii="Verdana" w:hAnsi="Verdana" w:cs="Times New Roman"/>
          <w:sz w:val="28"/>
          <w:szCs w:val="28"/>
        </w:rPr>
        <w:t xml:space="preserve"> mai </w:t>
      </w:r>
    </w:p>
    <w:p w14:paraId="0E571E4A"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3F31C44A"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C3) Pensi che sia ben inserito nel gruppo classe?</w:t>
      </w:r>
    </w:p>
    <w:p w14:paraId="734428B1"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18D9F807" w14:textId="5A35BFAE"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00273D27" w:rsidRPr="00ED2DE0">
        <w:rPr>
          <w:rFonts w:ascii="Verdana" w:hAnsi="Verdana" w:cs="Times New Roman"/>
          <w:sz w:val="28"/>
          <w:szCs w:val="28"/>
        </w:rPr>
        <w:t xml:space="preserve"> molto          </w:t>
      </w:r>
      <w:r>
        <w:rPr>
          <w:rFonts w:ascii="Verdana" w:hAnsi="Verdana" w:cs="Times New Roman"/>
          <w:sz w:val="28"/>
          <w:szCs w:val="28"/>
        </w:rPr>
        <w:t>2)</w:t>
      </w:r>
      <w:r w:rsidR="00273D27" w:rsidRPr="00ED2DE0">
        <w:rPr>
          <w:rFonts w:ascii="Verdana" w:hAnsi="Verdana" w:cs="Times New Roman"/>
          <w:sz w:val="28"/>
          <w:szCs w:val="28"/>
        </w:rPr>
        <w:t xml:space="preserve"> abbastanza          </w:t>
      </w:r>
      <w:r>
        <w:rPr>
          <w:rFonts w:ascii="Verdana" w:hAnsi="Verdana" w:cs="Times New Roman"/>
          <w:sz w:val="28"/>
          <w:szCs w:val="28"/>
        </w:rPr>
        <w:t>3)</w:t>
      </w:r>
      <w:r w:rsidR="00273D27" w:rsidRPr="00ED2DE0">
        <w:rPr>
          <w:rFonts w:ascii="Verdana" w:hAnsi="Verdana" w:cs="Times New Roman"/>
          <w:sz w:val="28"/>
          <w:szCs w:val="28"/>
        </w:rPr>
        <w:t xml:space="preserve"> poco          </w:t>
      </w:r>
      <w:r>
        <w:rPr>
          <w:rFonts w:ascii="Verdana" w:hAnsi="Verdana" w:cs="Times New Roman"/>
          <w:sz w:val="28"/>
          <w:szCs w:val="28"/>
        </w:rPr>
        <w:t>4)</w:t>
      </w:r>
      <w:r w:rsidR="00273D27" w:rsidRPr="00ED2DE0">
        <w:rPr>
          <w:rFonts w:ascii="Verdana" w:hAnsi="Verdana" w:cs="Times New Roman"/>
          <w:sz w:val="28"/>
          <w:szCs w:val="28"/>
        </w:rPr>
        <w:t xml:space="preserve"> per nulla</w:t>
      </w:r>
    </w:p>
    <w:p w14:paraId="50082309" w14:textId="77777777" w:rsidR="00A33873" w:rsidRDefault="00A33873" w:rsidP="00A83703">
      <w:pPr>
        <w:widowControl w:val="0"/>
        <w:autoSpaceDE w:val="0"/>
        <w:autoSpaceDN w:val="0"/>
        <w:adjustRightInd w:val="0"/>
        <w:spacing w:line="360" w:lineRule="auto"/>
        <w:rPr>
          <w:rFonts w:ascii="Verdana" w:hAnsi="Verdana" w:cs="Times New Roman"/>
          <w:b/>
          <w:bCs/>
          <w:sz w:val="28"/>
          <w:szCs w:val="28"/>
        </w:rPr>
      </w:pPr>
    </w:p>
    <w:p w14:paraId="2D114727"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r w:rsidRPr="00ED2DE0">
        <w:rPr>
          <w:rFonts w:ascii="Verdana" w:hAnsi="Verdana" w:cs="Times New Roman"/>
          <w:sz w:val="28"/>
          <w:szCs w:val="28"/>
        </w:rPr>
        <w:t>SEZIONE D: ATTEGGIAMENTI</w:t>
      </w:r>
    </w:p>
    <w:p w14:paraId="0AE37A50"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3D80C0E"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b/>
          <w:bCs/>
          <w:sz w:val="28"/>
          <w:szCs w:val="28"/>
        </w:rPr>
        <w:t>D1) Perché il tuo compagno ha l’insegnante di sostegno?</w:t>
      </w:r>
      <w:r w:rsidRPr="00ED2DE0">
        <w:rPr>
          <w:rFonts w:ascii="Verdana" w:hAnsi="Verdana" w:cs="Times New Roman"/>
          <w:sz w:val="28"/>
          <w:szCs w:val="28"/>
        </w:rPr>
        <w:t xml:space="preserve"> </w:t>
      </w:r>
      <w:r w:rsidRPr="00ED2DE0">
        <w:rPr>
          <w:rFonts w:ascii="Verdana" w:hAnsi="Verdana" w:cs="Times New Roman"/>
          <w:b/>
          <w:bCs/>
          <w:sz w:val="28"/>
          <w:szCs w:val="28"/>
        </w:rPr>
        <w:t>(una sola risposta)</w:t>
      </w:r>
      <w:r w:rsidRPr="00ED2DE0">
        <w:rPr>
          <w:rFonts w:ascii="Verdana" w:hAnsi="Verdana" w:cs="Times New Roman"/>
          <w:sz w:val="28"/>
          <w:szCs w:val="28"/>
        </w:rPr>
        <w:t xml:space="preserve">   </w:t>
      </w:r>
    </w:p>
    <w:p w14:paraId="22534962"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7032F556"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per problemi fisici          2)</w:t>
      </w:r>
      <w:r w:rsidRPr="00ED2DE0">
        <w:rPr>
          <w:rFonts w:ascii="Verdana" w:hAnsi="Verdana" w:cs="Times New Roman"/>
          <w:sz w:val="28"/>
          <w:szCs w:val="28"/>
        </w:rPr>
        <w:t xml:space="preserve"> per problemi comportamental</w:t>
      </w:r>
      <w:r>
        <w:rPr>
          <w:rFonts w:ascii="Verdana" w:hAnsi="Verdana" w:cs="Times New Roman"/>
          <w:sz w:val="28"/>
          <w:szCs w:val="28"/>
        </w:rPr>
        <w:t xml:space="preserve">i        </w:t>
      </w:r>
    </w:p>
    <w:p w14:paraId="6DFAE20B"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p>
    <w:p w14:paraId="4CBEBF4C"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3) per problemi di app</w:t>
      </w:r>
      <w:r w:rsidRPr="00ED2DE0">
        <w:rPr>
          <w:rFonts w:ascii="Verdana" w:hAnsi="Verdana" w:cs="Times New Roman"/>
          <w:sz w:val="28"/>
          <w:szCs w:val="28"/>
        </w:rPr>
        <w:t>rendimento</w:t>
      </w:r>
    </w:p>
    <w:p w14:paraId="4CBDB7D3"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542051A"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D2) Siete amici o solo semplici compagni di classe?</w:t>
      </w:r>
    </w:p>
    <w:p w14:paraId="70CA7C0D" w14:textId="77777777" w:rsidR="00273D27" w:rsidRPr="00ED2DE0" w:rsidRDefault="00273D27" w:rsidP="00A83703">
      <w:pPr>
        <w:widowControl w:val="0"/>
        <w:tabs>
          <w:tab w:val="left" w:pos="1035"/>
        </w:tabs>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ab/>
      </w:r>
    </w:p>
    <w:p w14:paraId="2305F51D" w14:textId="7979A3B9"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00273D27" w:rsidRPr="00ED2DE0">
        <w:rPr>
          <w:rFonts w:ascii="Verdana" w:hAnsi="Verdana" w:cs="Times New Roman"/>
          <w:sz w:val="28"/>
          <w:szCs w:val="28"/>
        </w:rPr>
        <w:t xml:space="preserve"> siamo amici          </w:t>
      </w:r>
      <w:r>
        <w:rPr>
          <w:rFonts w:ascii="Verdana" w:hAnsi="Verdana" w:cs="Times New Roman"/>
          <w:sz w:val="28"/>
          <w:szCs w:val="28"/>
        </w:rPr>
        <w:t>2)</w:t>
      </w:r>
      <w:r w:rsidR="00273D27" w:rsidRPr="00ED2DE0">
        <w:rPr>
          <w:rFonts w:ascii="Verdana" w:hAnsi="Verdana" w:cs="Times New Roman"/>
          <w:sz w:val="28"/>
          <w:szCs w:val="28"/>
        </w:rPr>
        <w:t xml:space="preserve"> siamo solo compagni di classe</w:t>
      </w:r>
    </w:p>
    <w:p w14:paraId="36990CB6" w14:textId="77777777" w:rsidR="00273D27" w:rsidRPr="00ED2DE0" w:rsidRDefault="00273D27" w:rsidP="00A83703">
      <w:pPr>
        <w:widowControl w:val="0"/>
        <w:autoSpaceDE w:val="0"/>
        <w:autoSpaceDN w:val="0"/>
        <w:adjustRightInd w:val="0"/>
        <w:spacing w:line="360" w:lineRule="auto"/>
        <w:rPr>
          <w:rFonts w:ascii="Verdana" w:hAnsi="Verdana" w:cs="Times New Roman"/>
        </w:rPr>
      </w:pPr>
    </w:p>
    <w:p w14:paraId="4A8AE58B"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28897E4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D3) Vorresti averlo in classe con te anche in futuro?</w:t>
      </w:r>
    </w:p>
    <w:p w14:paraId="3DBE53AB"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003123E8" w14:textId="48C713EB" w:rsidR="00A33873"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sì          2) no           3)</w:t>
      </w:r>
      <w:r w:rsidR="00273D27" w:rsidRPr="00ED2DE0">
        <w:rPr>
          <w:rFonts w:ascii="Verdana" w:hAnsi="Verdana" w:cs="Times New Roman"/>
          <w:sz w:val="28"/>
          <w:szCs w:val="28"/>
        </w:rPr>
        <w:t xml:space="preserve"> indifferente</w:t>
      </w:r>
    </w:p>
    <w:p w14:paraId="4D94F0B8"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65E399E9"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67945C07"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419B7752"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043D6B85"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435281EB"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4F4EDB7A"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1F46BF9F" w14:textId="77777777" w:rsidR="00AE5205" w:rsidRDefault="00AE5205" w:rsidP="00A83703">
      <w:pPr>
        <w:widowControl w:val="0"/>
        <w:autoSpaceDE w:val="0"/>
        <w:autoSpaceDN w:val="0"/>
        <w:adjustRightInd w:val="0"/>
        <w:spacing w:line="360" w:lineRule="auto"/>
        <w:rPr>
          <w:rFonts w:ascii="Verdana" w:hAnsi="Verdana" w:cs="Times New Roman"/>
          <w:b/>
          <w:bCs/>
          <w:sz w:val="28"/>
          <w:szCs w:val="28"/>
        </w:rPr>
      </w:pPr>
    </w:p>
    <w:p w14:paraId="4C2FC462" w14:textId="1A8508B2" w:rsidR="00273D27" w:rsidRPr="00A33873" w:rsidRDefault="00A83703"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b/>
          <w:bCs/>
          <w:sz w:val="28"/>
          <w:szCs w:val="28"/>
        </w:rPr>
        <w:t>Q</w:t>
      </w:r>
      <w:r w:rsidR="00273D27" w:rsidRPr="00ED2DE0">
        <w:rPr>
          <w:rFonts w:ascii="Verdana" w:hAnsi="Verdana" w:cs="Times New Roman"/>
          <w:b/>
          <w:bCs/>
          <w:sz w:val="28"/>
          <w:szCs w:val="28"/>
        </w:rPr>
        <w:t>uestionario per i docenti</w:t>
      </w:r>
    </w:p>
    <w:p w14:paraId="5F8DCAED"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DAED271" w14:textId="77777777" w:rsidR="00273D27" w:rsidRDefault="00273D27"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b/>
          <w:bCs/>
          <w:sz w:val="28"/>
          <w:szCs w:val="28"/>
        </w:rPr>
        <w:t>Gentile insegnate</w:t>
      </w:r>
      <w:r w:rsidRPr="00ED2DE0">
        <w:rPr>
          <w:rFonts w:ascii="Verdana" w:hAnsi="Verdana" w:cs="Times New Roman"/>
          <w:sz w:val="28"/>
          <w:szCs w:val="28"/>
        </w:rPr>
        <w:t xml:space="preserve">, </w:t>
      </w:r>
      <w:r>
        <w:rPr>
          <w:rFonts w:ascii="Verdana" w:hAnsi="Verdana" w:cs="Times New Roman"/>
          <w:sz w:val="28"/>
          <w:szCs w:val="28"/>
        </w:rPr>
        <w:t xml:space="preserve">sto eseguendo una ricerca </w:t>
      </w:r>
      <w:r w:rsidRPr="00ED2DE0">
        <w:rPr>
          <w:rFonts w:ascii="Verdana" w:hAnsi="Verdana" w:cs="Times New Roman"/>
          <w:sz w:val="28"/>
          <w:szCs w:val="28"/>
        </w:rPr>
        <w:t xml:space="preserve">per capire se c’è relazione tra l’età </w:t>
      </w:r>
      <w:r>
        <w:rPr>
          <w:rFonts w:ascii="Verdana" w:hAnsi="Verdana" w:cs="Times New Roman"/>
          <w:sz w:val="28"/>
          <w:szCs w:val="28"/>
        </w:rPr>
        <w:t xml:space="preserve">dei bambini e </w:t>
      </w:r>
      <w:r w:rsidRPr="00ED2DE0">
        <w:rPr>
          <w:rFonts w:ascii="Verdana" w:hAnsi="Verdana" w:cs="Times New Roman"/>
          <w:sz w:val="28"/>
          <w:szCs w:val="28"/>
        </w:rPr>
        <w:t xml:space="preserve">degli adolescenti e i loro atteggiamenti </w:t>
      </w:r>
      <w:r>
        <w:rPr>
          <w:rFonts w:ascii="Verdana" w:hAnsi="Verdana" w:cs="Times New Roman"/>
          <w:sz w:val="28"/>
          <w:szCs w:val="28"/>
        </w:rPr>
        <w:t>più o meno sensibili nei confronti di</w:t>
      </w:r>
      <w:r w:rsidRPr="00ED2DE0">
        <w:rPr>
          <w:rFonts w:ascii="Verdana" w:hAnsi="Verdana" w:cs="Times New Roman"/>
          <w:sz w:val="28"/>
          <w:szCs w:val="28"/>
        </w:rPr>
        <w:t xml:space="preserve"> un compagno disa</w:t>
      </w:r>
      <w:r>
        <w:rPr>
          <w:rFonts w:ascii="Verdana" w:hAnsi="Verdana" w:cs="Times New Roman"/>
          <w:sz w:val="28"/>
          <w:szCs w:val="28"/>
        </w:rPr>
        <w:t xml:space="preserve">bile. </w:t>
      </w:r>
      <w:r>
        <w:rPr>
          <w:rFonts w:ascii="Verdana" w:hAnsi="Verdana" w:cs="Times New Roman"/>
          <w:sz w:val="28"/>
          <w:szCs w:val="28"/>
        </w:rPr>
        <w:br/>
        <w:t xml:space="preserve">Oltre ai dati raccolti dal questionario sottoposto ai ragazzi, ritengo utile poter conoscere la Sua opinione, al fine di poterla confrontare con le risposte dei Suoi allievi. </w:t>
      </w:r>
      <w:r>
        <w:rPr>
          <w:rFonts w:ascii="Verdana" w:hAnsi="Verdana" w:cs="Times New Roman"/>
          <w:sz w:val="28"/>
          <w:szCs w:val="28"/>
        </w:rPr>
        <w:br/>
        <w:t>Certa di una Sua collaborazione, Le auguro un buon lavoro e Le porgo distinti saluti.</w:t>
      </w:r>
    </w:p>
    <w:p w14:paraId="16CC2BEB"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Pr>
          <w:rFonts w:ascii="Verdana" w:hAnsi="Verdana" w:cs="Times New Roman"/>
          <w:sz w:val="28"/>
          <w:szCs w:val="28"/>
        </w:rPr>
        <w:t>Marta</w:t>
      </w:r>
    </w:p>
    <w:p w14:paraId="31BD9B4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1FBDD5F"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1) In che classe insegna?</w:t>
      </w:r>
    </w:p>
    <w:p w14:paraId="46685DC7"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068C2CD6" w14:textId="235FA698" w:rsidR="00273D27" w:rsidRPr="00ED2DE0" w:rsidRDefault="00AE5205" w:rsidP="00A83703">
      <w:pPr>
        <w:widowControl w:val="0"/>
        <w:autoSpaceDE w:val="0"/>
        <w:autoSpaceDN w:val="0"/>
        <w:adjustRightInd w:val="0"/>
        <w:spacing w:line="360" w:lineRule="auto"/>
        <w:rPr>
          <w:rFonts w:ascii="Verdana" w:hAnsi="Verdana" w:cs="Times New Roman"/>
          <w:b/>
          <w:bCs/>
          <w:sz w:val="28"/>
          <w:szCs w:val="28"/>
        </w:rPr>
      </w:pPr>
      <w:r>
        <w:rPr>
          <w:rFonts w:ascii="Verdana" w:hAnsi="Verdana" w:cs="Times New Roman"/>
          <w:sz w:val="28"/>
          <w:szCs w:val="28"/>
        </w:rPr>
        <w:t>……………………………………………………</w:t>
      </w:r>
    </w:p>
    <w:p w14:paraId="4AA0D419"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 xml:space="preserve">2) </w:t>
      </w:r>
      <w:r>
        <w:rPr>
          <w:rFonts w:ascii="Verdana" w:hAnsi="Verdana" w:cs="Times New Roman"/>
          <w:b/>
          <w:bCs/>
          <w:sz w:val="28"/>
          <w:szCs w:val="28"/>
        </w:rPr>
        <w:t>Ha già avuto un allievo</w:t>
      </w:r>
      <w:r w:rsidRPr="00ED2DE0">
        <w:rPr>
          <w:rFonts w:ascii="Verdana" w:hAnsi="Verdana" w:cs="Times New Roman"/>
          <w:b/>
          <w:bCs/>
          <w:sz w:val="28"/>
          <w:szCs w:val="28"/>
        </w:rPr>
        <w:t xml:space="preserve"> disabile in classe?</w:t>
      </w:r>
    </w:p>
    <w:p w14:paraId="16F5B26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6ACAD64A" w14:textId="74BE68AD"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00273D27">
        <w:rPr>
          <w:rFonts w:ascii="Verdana" w:hAnsi="Verdana" w:cs="Times New Roman"/>
          <w:sz w:val="28"/>
          <w:szCs w:val="28"/>
        </w:rPr>
        <w:t xml:space="preserve"> sì       </w:t>
      </w:r>
      <w:r w:rsidR="00273D27">
        <w:rPr>
          <w:rFonts w:ascii="Verdana" w:hAnsi="Verdana" w:cs="Times New Roman"/>
          <w:sz w:val="28"/>
          <w:szCs w:val="28"/>
        </w:rPr>
        <w:tab/>
      </w:r>
      <w:r w:rsidR="00273D27">
        <w:rPr>
          <w:rFonts w:ascii="Verdana" w:hAnsi="Verdana" w:cs="Times New Roman"/>
          <w:sz w:val="28"/>
          <w:szCs w:val="28"/>
        </w:rPr>
        <w:tab/>
      </w:r>
      <w:r>
        <w:rPr>
          <w:rFonts w:ascii="Verdana" w:hAnsi="Verdana" w:cs="Times New Roman"/>
          <w:sz w:val="28"/>
          <w:szCs w:val="28"/>
        </w:rPr>
        <w:t>2)</w:t>
      </w:r>
      <w:r w:rsidR="00273D27" w:rsidRPr="00ED2DE0">
        <w:rPr>
          <w:rFonts w:ascii="Verdana" w:hAnsi="Verdana" w:cs="Times New Roman"/>
          <w:sz w:val="28"/>
          <w:szCs w:val="28"/>
        </w:rPr>
        <w:t>no</w:t>
      </w:r>
    </w:p>
    <w:p w14:paraId="028BB4CC"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44A39667"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Pr>
          <w:rFonts w:ascii="Verdana" w:hAnsi="Verdana" w:cs="Times New Roman"/>
          <w:b/>
          <w:bCs/>
          <w:sz w:val="28"/>
          <w:szCs w:val="28"/>
        </w:rPr>
        <w:t>3) L’</w:t>
      </w:r>
      <w:r w:rsidRPr="00ED2DE0">
        <w:rPr>
          <w:rFonts w:ascii="Verdana" w:hAnsi="Verdana" w:cs="Times New Roman"/>
          <w:b/>
          <w:bCs/>
          <w:sz w:val="28"/>
          <w:szCs w:val="28"/>
        </w:rPr>
        <w:t>alunno disabile trascorre alcune ore fuori dalla classe?</w:t>
      </w:r>
    </w:p>
    <w:p w14:paraId="52CDD246"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3D08A4A4" w14:textId="35BE5D3F"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sempre          2) spesso          3)</w:t>
      </w:r>
      <w:r w:rsidR="00273D27" w:rsidRPr="00ED2DE0">
        <w:rPr>
          <w:rFonts w:ascii="Verdana" w:hAnsi="Verdana" w:cs="Times New Roman"/>
          <w:sz w:val="28"/>
          <w:szCs w:val="28"/>
        </w:rPr>
        <w:t xml:space="preserve"> qualche volta     </w:t>
      </w:r>
    </w:p>
    <w:p w14:paraId="0FA0FFEC"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2E86BA21" w14:textId="77777777" w:rsidR="00273D27" w:rsidRPr="00ED2DE0" w:rsidRDefault="00273D27" w:rsidP="00A83703">
      <w:pPr>
        <w:widowControl w:val="0"/>
        <w:autoSpaceDE w:val="0"/>
        <w:autoSpaceDN w:val="0"/>
        <w:adjustRightInd w:val="0"/>
        <w:spacing w:line="360" w:lineRule="auto"/>
        <w:rPr>
          <w:rFonts w:ascii="Verdana" w:hAnsi="Verdana" w:cs="Times New Roman"/>
        </w:rPr>
      </w:pPr>
      <w:r w:rsidRPr="00ED2DE0">
        <w:rPr>
          <w:rFonts w:ascii="Verdana" w:hAnsi="Verdana" w:cs="Times New Roman"/>
          <w:b/>
          <w:bCs/>
          <w:sz w:val="28"/>
          <w:szCs w:val="28"/>
        </w:rPr>
        <w:t>4) Ritiene sia ben inserito nel gruppo-classe?</w:t>
      </w:r>
      <w:r w:rsidRPr="00ED2DE0">
        <w:rPr>
          <w:rFonts w:ascii="Verdana" w:hAnsi="Verdana" w:cs="Times New Roman"/>
          <w:sz w:val="28"/>
          <w:szCs w:val="28"/>
        </w:rPr>
        <w:t xml:space="preserve"> </w:t>
      </w:r>
    </w:p>
    <w:p w14:paraId="019F6314"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5AA896A2" w14:textId="119BD695"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molto          2)</w:t>
      </w:r>
      <w:r w:rsidR="00273D27" w:rsidRPr="00ED2DE0">
        <w:rPr>
          <w:rFonts w:ascii="Verdana" w:hAnsi="Verdana" w:cs="Times New Roman"/>
          <w:sz w:val="28"/>
          <w:szCs w:val="28"/>
        </w:rPr>
        <w:t xml:space="preserve"> abbastanza          </w:t>
      </w:r>
      <w:r>
        <w:rPr>
          <w:rFonts w:ascii="Verdana" w:hAnsi="Verdana" w:cs="Times New Roman"/>
          <w:sz w:val="28"/>
          <w:szCs w:val="28"/>
        </w:rPr>
        <w:t>3) poco          4)</w:t>
      </w:r>
      <w:r w:rsidR="00273D27" w:rsidRPr="00ED2DE0">
        <w:rPr>
          <w:rFonts w:ascii="Verdana" w:hAnsi="Verdana" w:cs="Times New Roman"/>
          <w:sz w:val="28"/>
          <w:szCs w:val="28"/>
        </w:rPr>
        <w:t xml:space="preserve"> per nulla</w:t>
      </w:r>
    </w:p>
    <w:p w14:paraId="10A7B0AE"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0C31AA67"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5) Ha notato atteggiamenti ostili da parte dei compagni verso il loro compagno disabile?</w:t>
      </w:r>
    </w:p>
    <w:p w14:paraId="6862E4D1"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34F116FE" w14:textId="25DC0EAB"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00273D27" w:rsidRPr="00ED2DE0">
        <w:rPr>
          <w:rFonts w:ascii="Verdana" w:hAnsi="Verdana" w:cs="Times New Roman"/>
          <w:sz w:val="28"/>
          <w:szCs w:val="28"/>
        </w:rPr>
        <w:t xml:space="preserve"> sì          </w:t>
      </w:r>
      <w:r>
        <w:rPr>
          <w:rFonts w:ascii="Verdana" w:hAnsi="Verdana" w:cs="Times New Roman"/>
          <w:sz w:val="28"/>
          <w:szCs w:val="28"/>
        </w:rPr>
        <w:t>2)</w:t>
      </w:r>
      <w:r w:rsidR="00273D27" w:rsidRPr="00ED2DE0">
        <w:rPr>
          <w:rFonts w:ascii="Verdana" w:hAnsi="Verdana" w:cs="Times New Roman"/>
          <w:sz w:val="28"/>
          <w:szCs w:val="28"/>
        </w:rPr>
        <w:t xml:space="preserve"> no</w:t>
      </w:r>
    </w:p>
    <w:p w14:paraId="200BEBC9"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04614BE0"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5a) Se sì,quali? (una sola risposta)</w:t>
      </w:r>
    </w:p>
    <w:p w14:paraId="23A8794A"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1141C61B" w14:textId="45414A46"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00273D27" w:rsidRPr="00ED2DE0">
        <w:rPr>
          <w:rFonts w:ascii="Verdana" w:hAnsi="Verdana" w:cs="Times New Roman"/>
          <w:sz w:val="28"/>
          <w:szCs w:val="28"/>
        </w:rPr>
        <w:t xml:space="preserve"> indifferenza        </w:t>
      </w:r>
      <w:r>
        <w:rPr>
          <w:rFonts w:ascii="Verdana" w:hAnsi="Verdana" w:cs="Times New Roman"/>
          <w:sz w:val="28"/>
          <w:szCs w:val="28"/>
        </w:rPr>
        <w:t xml:space="preserve">  2) scherno           3)</w:t>
      </w:r>
      <w:r w:rsidR="00273D27" w:rsidRPr="00ED2DE0">
        <w:rPr>
          <w:rFonts w:ascii="Verdana" w:hAnsi="Verdana" w:cs="Times New Roman"/>
          <w:sz w:val="28"/>
          <w:szCs w:val="28"/>
        </w:rPr>
        <w:t xml:space="preserve"> timore         </w:t>
      </w:r>
      <w:r>
        <w:rPr>
          <w:rFonts w:ascii="Verdana" w:hAnsi="Verdana" w:cs="Times New Roman"/>
          <w:sz w:val="28"/>
          <w:szCs w:val="28"/>
        </w:rPr>
        <w:t>4)</w:t>
      </w:r>
      <w:r w:rsidR="00273D27" w:rsidRPr="00ED2DE0">
        <w:rPr>
          <w:rFonts w:ascii="Verdana" w:hAnsi="Verdana" w:cs="Times New Roman"/>
          <w:sz w:val="28"/>
          <w:szCs w:val="28"/>
        </w:rPr>
        <w:t xml:space="preserve"> altro …………………………</w:t>
      </w:r>
    </w:p>
    <w:p w14:paraId="2359B275"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13A86131" w14:textId="77777777" w:rsidR="00A33873" w:rsidRDefault="00A33873" w:rsidP="00A83703">
      <w:pPr>
        <w:widowControl w:val="0"/>
        <w:autoSpaceDE w:val="0"/>
        <w:autoSpaceDN w:val="0"/>
        <w:adjustRightInd w:val="0"/>
        <w:spacing w:line="360" w:lineRule="auto"/>
        <w:rPr>
          <w:rFonts w:ascii="Verdana" w:hAnsi="Verdana" w:cs="Times New Roman"/>
          <w:b/>
          <w:bCs/>
          <w:sz w:val="28"/>
          <w:szCs w:val="28"/>
        </w:rPr>
      </w:pPr>
    </w:p>
    <w:p w14:paraId="3DA5608E" w14:textId="77777777" w:rsidR="00A33873" w:rsidRDefault="00A33873" w:rsidP="00A83703">
      <w:pPr>
        <w:widowControl w:val="0"/>
        <w:autoSpaceDE w:val="0"/>
        <w:autoSpaceDN w:val="0"/>
        <w:adjustRightInd w:val="0"/>
        <w:spacing w:line="360" w:lineRule="auto"/>
        <w:rPr>
          <w:rFonts w:ascii="Verdana" w:hAnsi="Verdana" w:cs="Times New Roman"/>
          <w:b/>
          <w:bCs/>
          <w:sz w:val="28"/>
          <w:szCs w:val="28"/>
        </w:rPr>
      </w:pPr>
    </w:p>
    <w:p w14:paraId="431FF245"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6) Ha notato atteggiamenti positivi?</w:t>
      </w:r>
    </w:p>
    <w:p w14:paraId="3B9E0AA6"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390B4404" w14:textId="7DCE76BF"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 sì          2)</w:t>
      </w:r>
      <w:r w:rsidR="00273D27" w:rsidRPr="00ED2DE0">
        <w:rPr>
          <w:rFonts w:ascii="Verdana" w:hAnsi="Verdana" w:cs="Times New Roman"/>
          <w:sz w:val="28"/>
          <w:szCs w:val="28"/>
        </w:rPr>
        <w:t xml:space="preserve"> no</w:t>
      </w:r>
    </w:p>
    <w:p w14:paraId="003D32C3"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46D10622"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6a) Se sì, quali? (una sola risposta)</w:t>
      </w:r>
    </w:p>
    <w:p w14:paraId="5BE50F08"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p>
    <w:p w14:paraId="7D7E9579" w14:textId="5B6A4BBC" w:rsidR="00273D27"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1)</w:t>
      </w:r>
      <w:r w:rsidR="00273D27" w:rsidRPr="00ED2DE0">
        <w:rPr>
          <w:rFonts w:ascii="Verdana" w:hAnsi="Verdana" w:cs="Times New Roman"/>
          <w:sz w:val="28"/>
          <w:szCs w:val="28"/>
        </w:rPr>
        <w:t xml:space="preserve"> predisposizione all’aiuto          </w:t>
      </w:r>
      <w:r>
        <w:rPr>
          <w:rFonts w:ascii="Verdana" w:hAnsi="Verdana" w:cs="Times New Roman"/>
          <w:sz w:val="28"/>
          <w:szCs w:val="28"/>
        </w:rPr>
        <w:t>2)</w:t>
      </w:r>
      <w:r w:rsidR="00273D27" w:rsidRPr="00ED2DE0">
        <w:rPr>
          <w:rFonts w:ascii="Verdana" w:hAnsi="Verdana" w:cs="Times New Roman"/>
          <w:sz w:val="28"/>
          <w:szCs w:val="28"/>
        </w:rPr>
        <w:t xml:space="preserve"> atteggiamenti di difesa         </w:t>
      </w:r>
    </w:p>
    <w:p w14:paraId="7C392E8D" w14:textId="46494F06" w:rsidR="00273D27" w:rsidRPr="00ED2DE0" w:rsidRDefault="00AE5205" w:rsidP="00A83703">
      <w:pPr>
        <w:widowControl w:val="0"/>
        <w:autoSpaceDE w:val="0"/>
        <w:autoSpaceDN w:val="0"/>
        <w:adjustRightInd w:val="0"/>
        <w:spacing w:line="360" w:lineRule="auto"/>
        <w:rPr>
          <w:rFonts w:ascii="Verdana" w:hAnsi="Verdana" w:cs="Times New Roman"/>
          <w:sz w:val="28"/>
          <w:szCs w:val="28"/>
        </w:rPr>
      </w:pPr>
      <w:r>
        <w:rPr>
          <w:rFonts w:ascii="Verdana" w:hAnsi="Verdana" w:cs="Times New Roman"/>
          <w:sz w:val="28"/>
          <w:szCs w:val="28"/>
        </w:rPr>
        <w:t>3)</w:t>
      </w:r>
      <w:r w:rsidR="00273D27" w:rsidRPr="00ED2DE0">
        <w:rPr>
          <w:rFonts w:ascii="Verdana" w:hAnsi="Verdana" w:cs="Times New Roman"/>
          <w:sz w:val="28"/>
          <w:szCs w:val="28"/>
        </w:rPr>
        <w:t xml:space="preserve"> </w:t>
      </w:r>
      <w:r w:rsidR="00273D27">
        <w:rPr>
          <w:rFonts w:ascii="Verdana" w:hAnsi="Verdana" w:cs="Times New Roman"/>
          <w:sz w:val="28"/>
          <w:szCs w:val="28"/>
        </w:rPr>
        <w:t>intrattenimento/relazione d’amicizia</w:t>
      </w:r>
    </w:p>
    <w:p w14:paraId="38BBD122" w14:textId="77777777" w:rsidR="00273D27" w:rsidRPr="00ED2DE0" w:rsidRDefault="00273D27" w:rsidP="00A83703">
      <w:pPr>
        <w:widowControl w:val="0"/>
        <w:autoSpaceDE w:val="0"/>
        <w:autoSpaceDN w:val="0"/>
        <w:adjustRightInd w:val="0"/>
        <w:spacing w:line="360" w:lineRule="auto"/>
        <w:rPr>
          <w:rFonts w:ascii="Verdana" w:hAnsi="Verdana" w:cs="Times New Roman"/>
          <w:sz w:val="28"/>
          <w:szCs w:val="28"/>
        </w:rPr>
      </w:pPr>
    </w:p>
    <w:p w14:paraId="1852CD36" w14:textId="77777777" w:rsidR="00273D27" w:rsidRPr="00ED2DE0" w:rsidRDefault="00273D27" w:rsidP="00A83703">
      <w:pPr>
        <w:widowControl w:val="0"/>
        <w:autoSpaceDE w:val="0"/>
        <w:autoSpaceDN w:val="0"/>
        <w:adjustRightInd w:val="0"/>
        <w:spacing w:line="360" w:lineRule="auto"/>
        <w:rPr>
          <w:rFonts w:ascii="Verdana" w:hAnsi="Verdana" w:cs="Times New Roman"/>
          <w:b/>
          <w:bCs/>
          <w:sz w:val="28"/>
          <w:szCs w:val="28"/>
        </w:rPr>
      </w:pPr>
      <w:r w:rsidRPr="00ED2DE0">
        <w:rPr>
          <w:rFonts w:ascii="Verdana" w:hAnsi="Verdana" w:cs="Times New Roman"/>
          <w:b/>
          <w:bCs/>
          <w:sz w:val="28"/>
          <w:szCs w:val="28"/>
        </w:rPr>
        <w:t>7) Ritiene possano essere nati sinceri rapporti d’amicizia con l’alunno disabile o si tratta solo di frequentazione scolastica?</w:t>
      </w:r>
    </w:p>
    <w:p w14:paraId="3B974B83" w14:textId="77777777" w:rsidR="00273D27" w:rsidRPr="00ED2DE0" w:rsidRDefault="00273D27" w:rsidP="00A83703">
      <w:pPr>
        <w:widowControl w:val="0"/>
        <w:autoSpaceDE w:val="0"/>
        <w:autoSpaceDN w:val="0"/>
        <w:adjustRightInd w:val="0"/>
        <w:spacing w:line="360" w:lineRule="auto"/>
        <w:rPr>
          <w:rFonts w:ascii="Verdana" w:hAnsi="Verdana" w:cs="Times New Roman"/>
          <w:u w:color="000000"/>
        </w:rPr>
      </w:pPr>
      <w:r w:rsidRPr="00ED2DE0">
        <w:rPr>
          <w:rFonts w:ascii="Verdana" w:hAnsi="Verdana" w:cs="Times New Roman"/>
          <w:sz w:val="28"/>
          <w:szCs w:val="28"/>
        </w:rPr>
        <w:t>.........................................................................................................................................</w:t>
      </w:r>
      <w:r w:rsidRPr="00ED2DE0">
        <w:rPr>
          <w:rFonts w:ascii="Verdana" w:hAnsi="Verdana" w:cs="Times New Roman"/>
          <w:b/>
          <w:bCs/>
          <w:color w:val="000000"/>
          <w:sz w:val="28"/>
          <w:szCs w:val="28"/>
          <w:u w:val="single" w:color="000000"/>
        </w:rPr>
        <w:t xml:space="preserve"> </w:t>
      </w:r>
    </w:p>
    <w:p w14:paraId="3638B197" w14:textId="77777777" w:rsidR="00273D27" w:rsidRPr="00ED2DE0" w:rsidRDefault="00273D27" w:rsidP="00A83703">
      <w:pPr>
        <w:widowControl w:val="0"/>
        <w:autoSpaceDE w:val="0"/>
        <w:autoSpaceDN w:val="0"/>
        <w:adjustRightInd w:val="0"/>
        <w:spacing w:line="360" w:lineRule="auto"/>
        <w:rPr>
          <w:rFonts w:ascii="Verdana" w:hAnsi="Verdana" w:cs="Times New Roman"/>
          <w:b/>
          <w:bCs/>
          <w:color w:val="000000"/>
          <w:sz w:val="28"/>
          <w:szCs w:val="28"/>
          <w:u w:val="single" w:color="000000"/>
        </w:rPr>
      </w:pPr>
    </w:p>
    <w:p w14:paraId="3801AEE5" w14:textId="77777777" w:rsidR="00273D27" w:rsidRPr="00ED2DE0" w:rsidRDefault="00273D27" w:rsidP="00A83703">
      <w:pPr>
        <w:widowControl w:val="0"/>
        <w:autoSpaceDE w:val="0"/>
        <w:autoSpaceDN w:val="0"/>
        <w:adjustRightInd w:val="0"/>
        <w:spacing w:line="360" w:lineRule="auto"/>
        <w:rPr>
          <w:rFonts w:ascii="Verdana" w:hAnsi="Verdana" w:cs="Times New Roman"/>
          <w:b/>
          <w:bCs/>
          <w:color w:val="000000"/>
          <w:sz w:val="28"/>
          <w:szCs w:val="28"/>
          <w:u w:val="single" w:color="000000"/>
        </w:rPr>
      </w:pPr>
    </w:p>
    <w:p w14:paraId="339F5425" w14:textId="77777777" w:rsidR="00273D27" w:rsidRDefault="00273D27" w:rsidP="00A83703">
      <w:pPr>
        <w:widowControl w:val="0"/>
        <w:autoSpaceDE w:val="0"/>
        <w:autoSpaceDN w:val="0"/>
        <w:adjustRightInd w:val="0"/>
        <w:spacing w:line="360" w:lineRule="auto"/>
        <w:rPr>
          <w:rFonts w:ascii="Verdana" w:hAnsi="Verdana" w:cs="Times New Roman"/>
          <w:b/>
          <w:bCs/>
          <w:color w:val="000000"/>
          <w:sz w:val="28"/>
          <w:szCs w:val="28"/>
          <w:u w:val="single" w:color="000000"/>
        </w:rPr>
      </w:pPr>
    </w:p>
    <w:p w14:paraId="63966B9C" w14:textId="77777777" w:rsidR="00273D27" w:rsidRPr="00ED2DE0" w:rsidRDefault="00273D27" w:rsidP="00A83703">
      <w:pPr>
        <w:widowControl w:val="0"/>
        <w:autoSpaceDE w:val="0"/>
        <w:autoSpaceDN w:val="0"/>
        <w:adjustRightInd w:val="0"/>
        <w:spacing w:line="360" w:lineRule="auto"/>
        <w:rPr>
          <w:rFonts w:ascii="Verdana" w:hAnsi="Verdana" w:cs="Times New Roman"/>
          <w:b/>
          <w:bCs/>
          <w:color w:val="000000"/>
          <w:sz w:val="28"/>
          <w:szCs w:val="28"/>
          <w:u w:val="single" w:color="000000"/>
        </w:rPr>
      </w:pPr>
      <w:r w:rsidRPr="00ED2DE0">
        <w:rPr>
          <w:rFonts w:ascii="Verdana" w:hAnsi="Verdana" w:cs="Times New Roman"/>
          <w:b/>
          <w:bCs/>
          <w:color w:val="000000"/>
          <w:sz w:val="28"/>
          <w:szCs w:val="28"/>
          <w:u w:val="single" w:color="000000"/>
        </w:rPr>
        <w:t>Piano di raccolta dati</w:t>
      </w:r>
    </w:p>
    <w:p w14:paraId="1CAB1DDC" w14:textId="77777777" w:rsidR="00273D27" w:rsidRPr="00ED2DE0" w:rsidRDefault="00273D27" w:rsidP="00A83703">
      <w:pPr>
        <w:widowControl w:val="0"/>
        <w:autoSpaceDE w:val="0"/>
        <w:autoSpaceDN w:val="0"/>
        <w:adjustRightInd w:val="0"/>
        <w:spacing w:line="360" w:lineRule="auto"/>
        <w:rPr>
          <w:rFonts w:ascii="Verdana" w:hAnsi="Verdana" w:cs="Times New Roman"/>
          <w:color w:val="000000"/>
          <w:sz w:val="28"/>
          <w:szCs w:val="28"/>
          <w:u w:color="000000"/>
        </w:rPr>
      </w:pPr>
      <w:r w:rsidRPr="00ED2DE0">
        <w:rPr>
          <w:rFonts w:ascii="Verdana" w:hAnsi="Verdana" w:cs="Times New Roman"/>
          <w:color w:val="000000"/>
          <w:sz w:val="28"/>
          <w:szCs w:val="28"/>
          <w:u w:color="000000"/>
        </w:rPr>
        <w:t>(Vedi allegato foglio excel “MatriceDati”).</w:t>
      </w:r>
    </w:p>
    <w:p w14:paraId="6BA540C2" w14:textId="77777777" w:rsidR="00273D27" w:rsidRPr="00ED2DE0" w:rsidRDefault="00273D27" w:rsidP="00A83703">
      <w:pPr>
        <w:widowControl w:val="0"/>
        <w:autoSpaceDE w:val="0"/>
        <w:autoSpaceDN w:val="0"/>
        <w:adjustRightInd w:val="0"/>
        <w:spacing w:line="360" w:lineRule="auto"/>
        <w:rPr>
          <w:rFonts w:ascii="Verdana" w:hAnsi="Verdana" w:cs="Times New Roman"/>
          <w:color w:val="000000"/>
          <w:sz w:val="28"/>
          <w:szCs w:val="28"/>
          <w:u w:color="000000"/>
        </w:rPr>
      </w:pPr>
    </w:p>
    <w:p w14:paraId="3DB24963" w14:textId="77777777" w:rsidR="00273D27" w:rsidRPr="00ED2DE0" w:rsidRDefault="00273D27" w:rsidP="00A83703">
      <w:pPr>
        <w:widowControl w:val="0"/>
        <w:autoSpaceDE w:val="0"/>
        <w:autoSpaceDN w:val="0"/>
        <w:adjustRightInd w:val="0"/>
        <w:spacing w:line="360" w:lineRule="auto"/>
        <w:rPr>
          <w:rFonts w:ascii="Verdana" w:hAnsi="Verdana" w:cs="Times New Roman"/>
          <w:color w:val="000000"/>
          <w:sz w:val="28"/>
          <w:szCs w:val="28"/>
          <w:u w:color="000000"/>
        </w:rPr>
      </w:pPr>
    </w:p>
    <w:p w14:paraId="7BB63EFE" w14:textId="77777777" w:rsidR="00273D27" w:rsidRPr="00ED2DE0" w:rsidRDefault="00273D27" w:rsidP="00A83703">
      <w:pPr>
        <w:widowControl w:val="0"/>
        <w:autoSpaceDE w:val="0"/>
        <w:autoSpaceDN w:val="0"/>
        <w:adjustRightInd w:val="0"/>
        <w:spacing w:line="360" w:lineRule="auto"/>
        <w:rPr>
          <w:rFonts w:ascii="Verdana" w:hAnsi="Verdana" w:cs="Times New Roman"/>
          <w:b/>
          <w:bCs/>
          <w:color w:val="000000"/>
          <w:sz w:val="28"/>
          <w:szCs w:val="28"/>
          <w:u w:val="single" w:color="000000"/>
        </w:rPr>
      </w:pPr>
      <w:r w:rsidRPr="00ED2DE0">
        <w:rPr>
          <w:rFonts w:ascii="Verdana" w:hAnsi="Verdana" w:cs="Times New Roman"/>
          <w:b/>
          <w:bCs/>
          <w:color w:val="000000"/>
          <w:sz w:val="28"/>
          <w:szCs w:val="28"/>
          <w:u w:val="single" w:color="000000"/>
        </w:rPr>
        <w:t>Analisi dei dati e interpretazione dei risultati</w:t>
      </w:r>
    </w:p>
    <w:p w14:paraId="199B82EC" w14:textId="77777777" w:rsidR="00273D27" w:rsidRPr="00ED2DE0" w:rsidRDefault="00273D27" w:rsidP="00A83703">
      <w:pPr>
        <w:widowControl w:val="0"/>
        <w:autoSpaceDE w:val="0"/>
        <w:autoSpaceDN w:val="0"/>
        <w:adjustRightInd w:val="0"/>
        <w:spacing w:line="360" w:lineRule="auto"/>
        <w:ind w:firstLine="284"/>
        <w:rPr>
          <w:rFonts w:ascii="Verdana" w:hAnsi="Verdana" w:cs="Times New Roman"/>
          <w:b/>
          <w:bCs/>
          <w:color w:val="000000"/>
          <w:sz w:val="32"/>
          <w:szCs w:val="32"/>
          <w:u w:val="single" w:color="000000"/>
        </w:rPr>
      </w:pPr>
    </w:p>
    <w:p w14:paraId="7DFA59E5" w14:textId="77777777" w:rsidR="00273D27" w:rsidRPr="00ED2DE0" w:rsidRDefault="00273D27" w:rsidP="00A83703">
      <w:pPr>
        <w:widowControl w:val="0"/>
        <w:autoSpaceDE w:val="0"/>
        <w:autoSpaceDN w:val="0"/>
        <w:adjustRightInd w:val="0"/>
        <w:spacing w:line="360" w:lineRule="auto"/>
        <w:rPr>
          <w:rFonts w:ascii="Verdana" w:hAnsi="Verdana" w:cs="Times New Roman"/>
          <w:color w:val="000000"/>
          <w:sz w:val="28"/>
          <w:szCs w:val="28"/>
          <w:u w:color="000000"/>
        </w:rPr>
      </w:pPr>
      <w:r w:rsidRPr="00ED2DE0">
        <w:rPr>
          <w:rFonts w:ascii="Verdana" w:hAnsi="Verdana" w:cs="Times New Roman"/>
          <w:color w:val="000000"/>
          <w:sz w:val="28"/>
          <w:szCs w:val="28"/>
          <w:u w:color="000000"/>
        </w:rPr>
        <w:t xml:space="preserve">Utilizzando il programma JsStat realizzato dal professor Roberto Trinchero, </w:t>
      </w:r>
      <w:r>
        <w:rPr>
          <w:rFonts w:ascii="Verdana" w:hAnsi="Verdana" w:cs="Times New Roman"/>
          <w:color w:val="000000"/>
          <w:sz w:val="28"/>
          <w:szCs w:val="28"/>
          <w:u w:color="000000"/>
        </w:rPr>
        <w:t>analizzo</w:t>
      </w:r>
      <w:r w:rsidRPr="00ED2DE0">
        <w:rPr>
          <w:rFonts w:ascii="Verdana" w:hAnsi="Verdana" w:cs="Times New Roman"/>
          <w:color w:val="000000"/>
          <w:sz w:val="28"/>
          <w:szCs w:val="28"/>
          <w:u w:color="000000"/>
        </w:rPr>
        <w:t xml:space="preserve"> statis</w:t>
      </w:r>
      <w:r>
        <w:rPr>
          <w:rFonts w:ascii="Verdana" w:hAnsi="Verdana" w:cs="Times New Roman"/>
          <w:color w:val="000000"/>
          <w:sz w:val="28"/>
          <w:szCs w:val="28"/>
          <w:u w:color="000000"/>
        </w:rPr>
        <w:t>ticamente i dati</w:t>
      </w:r>
      <w:r w:rsidRPr="00ED2DE0">
        <w:rPr>
          <w:rFonts w:ascii="Verdana" w:hAnsi="Verdana" w:cs="Times New Roman"/>
          <w:color w:val="000000"/>
          <w:sz w:val="28"/>
          <w:szCs w:val="28"/>
          <w:u w:color="000000"/>
        </w:rPr>
        <w:t xml:space="preserve"> raccolti e inseriti nella matrice dei dati, partendo dall’analisi mono</w:t>
      </w:r>
      <w:r>
        <w:rPr>
          <w:rFonts w:ascii="Verdana" w:hAnsi="Verdana" w:cs="Times New Roman"/>
          <w:color w:val="000000"/>
          <w:sz w:val="28"/>
          <w:szCs w:val="28"/>
          <w:u w:color="000000"/>
        </w:rPr>
        <w:t xml:space="preserve">variata delle variabili </w:t>
      </w:r>
      <w:r w:rsidRPr="00ED2DE0">
        <w:rPr>
          <w:rFonts w:ascii="Verdana" w:hAnsi="Verdana" w:cs="Times New Roman"/>
          <w:color w:val="000000"/>
          <w:sz w:val="28"/>
          <w:szCs w:val="28"/>
          <w:u w:color="000000"/>
        </w:rPr>
        <w:t>più significative e</w:t>
      </w:r>
      <w:r>
        <w:rPr>
          <w:rFonts w:ascii="Verdana" w:hAnsi="Verdana" w:cs="Times New Roman"/>
          <w:color w:val="000000"/>
          <w:sz w:val="28"/>
          <w:szCs w:val="28"/>
          <w:u w:color="000000"/>
        </w:rPr>
        <w:t>,</w:t>
      </w:r>
      <w:r w:rsidRPr="00ED2DE0">
        <w:rPr>
          <w:rFonts w:ascii="Verdana" w:hAnsi="Verdana" w:cs="Times New Roman"/>
          <w:color w:val="000000"/>
          <w:sz w:val="28"/>
          <w:szCs w:val="28"/>
          <w:u w:color="000000"/>
        </w:rPr>
        <w:t xml:space="preserve"> proseguend</w:t>
      </w:r>
      <w:r>
        <w:rPr>
          <w:rFonts w:ascii="Verdana" w:hAnsi="Verdana" w:cs="Times New Roman"/>
          <w:color w:val="000000"/>
          <w:sz w:val="28"/>
          <w:szCs w:val="28"/>
          <w:u w:color="000000"/>
        </w:rPr>
        <w:t>o con lo stesso criterio, procedo</w:t>
      </w:r>
      <w:r w:rsidRPr="00ED2DE0">
        <w:rPr>
          <w:rFonts w:ascii="Verdana" w:hAnsi="Verdana" w:cs="Times New Roman"/>
          <w:color w:val="000000"/>
          <w:sz w:val="28"/>
          <w:szCs w:val="28"/>
          <w:u w:color="000000"/>
        </w:rPr>
        <w:t xml:space="preserve"> con un’analisi bivariata delle variabili.</w:t>
      </w:r>
    </w:p>
    <w:p w14:paraId="08578EF2" w14:textId="77777777" w:rsidR="00273D27" w:rsidRPr="00ED2DE0" w:rsidRDefault="00273D27" w:rsidP="00A83703">
      <w:pPr>
        <w:widowControl w:val="0"/>
        <w:autoSpaceDE w:val="0"/>
        <w:autoSpaceDN w:val="0"/>
        <w:adjustRightInd w:val="0"/>
        <w:spacing w:line="360" w:lineRule="auto"/>
        <w:rPr>
          <w:rFonts w:ascii="Verdana" w:hAnsi="Verdana" w:cs="Times New Roman"/>
          <w:color w:val="000000"/>
          <w:sz w:val="28"/>
          <w:szCs w:val="28"/>
          <w:u w:color="000000"/>
        </w:rPr>
      </w:pPr>
      <w:r w:rsidRPr="00ED2DE0">
        <w:rPr>
          <w:rFonts w:ascii="Verdana" w:hAnsi="Verdana" w:cs="Times New Roman"/>
          <w:color w:val="000000"/>
          <w:sz w:val="28"/>
          <w:szCs w:val="28"/>
          <w:u w:color="000000"/>
        </w:rPr>
        <w:t>Le variabili considerate sono una cardinale (età) e una categoriale non ordinata (approccio alla disabilità).</w:t>
      </w:r>
    </w:p>
    <w:p w14:paraId="0C75F391" w14:textId="77777777" w:rsidR="00A33873" w:rsidRDefault="00A33873" w:rsidP="00A83703">
      <w:pPr>
        <w:widowControl w:val="0"/>
        <w:autoSpaceDE w:val="0"/>
        <w:autoSpaceDN w:val="0"/>
        <w:adjustRightInd w:val="0"/>
        <w:spacing w:line="360" w:lineRule="auto"/>
        <w:rPr>
          <w:rFonts w:ascii="Verdana" w:hAnsi="Verdana" w:cs="Times New Roman"/>
          <w:b/>
          <w:bCs/>
          <w:color w:val="000000"/>
          <w:sz w:val="28"/>
          <w:szCs w:val="28"/>
          <w:u w:color="000000"/>
        </w:rPr>
      </w:pPr>
    </w:p>
    <w:p w14:paraId="22138AFF" w14:textId="77777777" w:rsidR="00273D27" w:rsidRDefault="00273D27" w:rsidP="00A83703">
      <w:pPr>
        <w:widowControl w:val="0"/>
        <w:autoSpaceDE w:val="0"/>
        <w:autoSpaceDN w:val="0"/>
        <w:adjustRightInd w:val="0"/>
        <w:spacing w:line="360" w:lineRule="auto"/>
        <w:rPr>
          <w:rFonts w:ascii="Verdana" w:hAnsi="Verdana" w:cs="Times New Roman"/>
          <w:color w:val="000000"/>
          <w:sz w:val="28"/>
          <w:szCs w:val="28"/>
          <w:u w:color="000000"/>
        </w:rPr>
      </w:pPr>
      <w:r w:rsidRPr="00ED2DE0">
        <w:rPr>
          <w:rFonts w:ascii="Verdana" w:hAnsi="Verdana" w:cs="Times New Roman"/>
          <w:b/>
          <w:bCs/>
          <w:color w:val="000000"/>
          <w:sz w:val="28"/>
          <w:szCs w:val="28"/>
          <w:u w:color="000000"/>
        </w:rPr>
        <w:t>Analisi monovariata</w:t>
      </w:r>
      <w:r>
        <w:rPr>
          <w:rFonts w:ascii="Verdana" w:hAnsi="Verdana" w:cs="Times New Roman"/>
          <w:b/>
          <w:bCs/>
          <w:color w:val="000000"/>
          <w:sz w:val="28"/>
          <w:szCs w:val="28"/>
          <w:u w:color="000000"/>
        </w:rPr>
        <w:t>:</w:t>
      </w:r>
      <w:r w:rsidRPr="00ED2DE0">
        <w:rPr>
          <w:rFonts w:ascii="Verdana" w:hAnsi="Verdana" w:cs="Times New Roman"/>
          <w:b/>
          <w:bCs/>
          <w:color w:val="000000"/>
          <w:sz w:val="28"/>
          <w:szCs w:val="28"/>
          <w:u w:color="000000"/>
        </w:rPr>
        <w:t xml:space="preserve"> </w:t>
      </w:r>
      <w:r w:rsidRPr="00ED2DE0">
        <w:rPr>
          <w:rFonts w:ascii="Verdana" w:hAnsi="Verdana" w:cs="Times New Roman"/>
          <w:color w:val="000000"/>
          <w:sz w:val="28"/>
          <w:szCs w:val="28"/>
          <w:u w:color="000000"/>
        </w:rPr>
        <w:t>considera solo una variabile per volta, studiando la distribuzione dei dati fra le modalità di quella variabile, rilevando e calcolando i valori caratteristici di tale distribuzione.</w:t>
      </w:r>
    </w:p>
    <w:p w14:paraId="08F632FE"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240DBC32" w14:textId="77777777" w:rsidR="00A33873" w:rsidRDefault="00A33873" w:rsidP="00A83703">
      <w:pPr>
        <w:widowControl w:val="0"/>
        <w:autoSpaceDE w:val="0"/>
        <w:autoSpaceDN w:val="0"/>
        <w:adjustRightInd w:val="0"/>
        <w:spacing w:line="360" w:lineRule="auto"/>
        <w:rPr>
          <w:rFonts w:ascii="Verdana" w:hAnsi="Verdana" w:cs="Times New Roman"/>
          <w:color w:val="000000"/>
          <w:sz w:val="28"/>
          <w:szCs w:val="28"/>
          <w:u w:color="000000"/>
        </w:rPr>
      </w:pPr>
    </w:p>
    <w:p w14:paraId="680EEEB9"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1FE90EBE"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3D6DAE09"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16BF8518" w14:textId="33BA73D3" w:rsidR="00023F0C"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w:t>
      </w:r>
      <w:r w:rsidR="00023F0C">
        <w:rPr>
          <w:rFonts w:ascii="Verdana" w:hAnsi="Verdana" w:cs="Times New Roman"/>
          <w:color w:val="000000"/>
          <w:sz w:val="28"/>
          <w:szCs w:val="28"/>
          <w:u w:color="000000"/>
        </w:rPr>
        <w:t>ASSE 5^</w:t>
      </w:r>
    </w:p>
    <w:p w14:paraId="4C619D58" w14:textId="77777777" w:rsidR="00023F0C" w:rsidRDefault="00023F0C" w:rsidP="00A83703">
      <w:pPr>
        <w:widowControl w:val="0"/>
        <w:autoSpaceDE w:val="0"/>
        <w:autoSpaceDN w:val="0"/>
        <w:adjustRightInd w:val="0"/>
        <w:spacing w:line="360" w:lineRule="auto"/>
        <w:rPr>
          <w:rFonts w:ascii="Verdana" w:hAnsi="Verdana" w:cs="Times New Roman"/>
          <w:color w:val="000000"/>
          <w:sz w:val="28"/>
          <w:szCs w:val="28"/>
          <w:u w:color="000000"/>
        </w:rPr>
      </w:pPr>
    </w:p>
    <w:p w14:paraId="2F6A796C" w14:textId="0059F29F" w:rsidR="00023F0C" w:rsidRDefault="00023F0C"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15BD61E1" wp14:editId="40E1F521">
            <wp:extent cx="6116320" cy="2588895"/>
            <wp:effectExtent l="0" t="0" r="5080" b="190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7.46.56.png"/>
                    <pic:cNvPicPr/>
                  </pic:nvPicPr>
                  <pic:blipFill>
                    <a:blip r:embed="rId9">
                      <a:extLst>
                        <a:ext uri="{28A0092B-C50C-407E-A947-70E740481C1C}">
                          <a14:useLocalDpi xmlns:a14="http://schemas.microsoft.com/office/drawing/2010/main" val="0"/>
                        </a:ext>
                      </a:extLst>
                    </a:blip>
                    <a:stretch>
                      <a:fillRect/>
                    </a:stretch>
                  </pic:blipFill>
                  <pic:spPr>
                    <a:xfrm>
                      <a:off x="0" y="0"/>
                      <a:ext cx="6116320" cy="2588895"/>
                    </a:xfrm>
                    <a:prstGeom prst="rect">
                      <a:avLst/>
                    </a:prstGeom>
                    <a:extLst>
                      <a:ext uri="{FAA26D3D-D897-4be2-8F04-BA451C77F1D7}">
                        <ma14:placeholderFlag xmlns:ma14="http://schemas.microsoft.com/office/mac/drawingml/2011/main"/>
                      </a:ext>
                    </a:extLst>
                  </pic:spPr>
                </pic:pic>
              </a:graphicData>
            </a:graphic>
          </wp:inline>
        </w:drawing>
      </w:r>
    </w:p>
    <w:p w14:paraId="04250680" w14:textId="77777777" w:rsidR="00023F0C" w:rsidRDefault="00023F0C" w:rsidP="00A83703">
      <w:pPr>
        <w:widowControl w:val="0"/>
        <w:autoSpaceDE w:val="0"/>
        <w:autoSpaceDN w:val="0"/>
        <w:adjustRightInd w:val="0"/>
        <w:spacing w:line="360" w:lineRule="auto"/>
        <w:rPr>
          <w:rFonts w:ascii="Verdana" w:hAnsi="Verdana" w:cs="Times New Roman"/>
          <w:color w:val="000000"/>
          <w:sz w:val="28"/>
          <w:szCs w:val="28"/>
          <w:u w:color="000000"/>
        </w:rPr>
      </w:pPr>
    </w:p>
    <w:p w14:paraId="3EC67168" w14:textId="77777777" w:rsidR="00023F0C" w:rsidRDefault="00023F0C" w:rsidP="00A83703">
      <w:pPr>
        <w:widowControl w:val="0"/>
        <w:autoSpaceDE w:val="0"/>
        <w:autoSpaceDN w:val="0"/>
        <w:adjustRightInd w:val="0"/>
        <w:spacing w:line="360" w:lineRule="auto"/>
        <w:rPr>
          <w:rFonts w:ascii="Verdana" w:hAnsi="Verdana" w:cs="Times New Roman"/>
          <w:color w:val="000000"/>
          <w:sz w:val="28"/>
          <w:szCs w:val="28"/>
          <w:u w:color="000000"/>
        </w:rPr>
      </w:pPr>
    </w:p>
    <w:p w14:paraId="3C6C2C88" w14:textId="77777777" w:rsidR="00023F0C" w:rsidRDefault="00023F0C"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 xml:space="preserve">CLASSE 3^ </w:t>
      </w:r>
    </w:p>
    <w:p w14:paraId="752C7AC2" w14:textId="1047E4EF" w:rsidR="00F846C3" w:rsidRDefault="00F846C3"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1264C8A" wp14:editId="1E92ED46">
            <wp:extent cx="6116320" cy="2564765"/>
            <wp:effectExtent l="0" t="0" r="5080" b="63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7.55.11.png"/>
                    <pic:cNvPicPr/>
                  </pic:nvPicPr>
                  <pic:blipFill>
                    <a:blip r:embed="rId10">
                      <a:extLst>
                        <a:ext uri="{28A0092B-C50C-407E-A947-70E740481C1C}">
                          <a14:useLocalDpi xmlns:a14="http://schemas.microsoft.com/office/drawing/2010/main" val="0"/>
                        </a:ext>
                      </a:extLst>
                    </a:blip>
                    <a:stretch>
                      <a:fillRect/>
                    </a:stretch>
                  </pic:blipFill>
                  <pic:spPr>
                    <a:xfrm>
                      <a:off x="0" y="0"/>
                      <a:ext cx="6116320" cy="2564765"/>
                    </a:xfrm>
                    <a:prstGeom prst="rect">
                      <a:avLst/>
                    </a:prstGeom>
                  </pic:spPr>
                </pic:pic>
              </a:graphicData>
            </a:graphic>
          </wp:inline>
        </w:drawing>
      </w:r>
    </w:p>
    <w:p w14:paraId="1B770364" w14:textId="05B2FDFC" w:rsidR="00023F0C" w:rsidRDefault="00023F0C" w:rsidP="00A83703">
      <w:pPr>
        <w:widowControl w:val="0"/>
        <w:autoSpaceDE w:val="0"/>
        <w:autoSpaceDN w:val="0"/>
        <w:adjustRightInd w:val="0"/>
        <w:spacing w:line="360" w:lineRule="auto"/>
        <w:rPr>
          <w:rFonts w:ascii="Verdana" w:hAnsi="Verdana" w:cs="Times New Roman"/>
          <w:color w:val="000000"/>
          <w:sz w:val="28"/>
          <w:szCs w:val="28"/>
          <w:u w:color="000000"/>
        </w:rPr>
      </w:pPr>
    </w:p>
    <w:p w14:paraId="6E53B627"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1C7FF58C"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73FBCD9A"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1E0B93AB"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12FA365A"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2D847200" w14:textId="77777777" w:rsidR="00F846C3" w:rsidRPr="0002052E" w:rsidRDefault="00F846C3" w:rsidP="00A83703">
      <w:pPr>
        <w:widowControl w:val="0"/>
        <w:autoSpaceDE w:val="0"/>
        <w:autoSpaceDN w:val="0"/>
        <w:adjustRightInd w:val="0"/>
        <w:spacing w:line="360" w:lineRule="auto"/>
        <w:rPr>
          <w:rFonts w:ascii="Verdana" w:hAnsi="Verdana" w:cs="Times New Roman"/>
          <w:bCs/>
          <w:sz w:val="28"/>
          <w:szCs w:val="28"/>
        </w:rPr>
      </w:pPr>
      <w:r w:rsidRPr="0002052E">
        <w:rPr>
          <w:rFonts w:ascii="Verdana" w:hAnsi="Verdana" w:cs="Times New Roman"/>
          <w:color w:val="000000"/>
          <w:sz w:val="28"/>
          <w:szCs w:val="28"/>
          <w:u w:color="000000"/>
        </w:rPr>
        <w:t xml:space="preserve">VB1: </w:t>
      </w:r>
      <w:r w:rsidRPr="0002052E">
        <w:rPr>
          <w:rFonts w:ascii="Verdana" w:hAnsi="Verdana" w:cs="Times New Roman"/>
          <w:bCs/>
          <w:sz w:val="28"/>
          <w:szCs w:val="28"/>
        </w:rPr>
        <w:t>Ti è mai capitato di prendere in giro il tuo compagno disabile?</w:t>
      </w:r>
    </w:p>
    <w:p w14:paraId="4D162DF6" w14:textId="77777777" w:rsidR="00F846C3" w:rsidRPr="00EA3228" w:rsidRDefault="00F846C3" w:rsidP="00A83703">
      <w:pPr>
        <w:widowControl w:val="0"/>
        <w:autoSpaceDE w:val="0"/>
        <w:autoSpaceDN w:val="0"/>
        <w:adjustRightInd w:val="0"/>
        <w:spacing w:line="360" w:lineRule="auto"/>
        <w:rPr>
          <w:rFonts w:ascii="Verdana" w:hAnsi="Verdana" w:cs="Times New Roman"/>
          <w:bCs/>
          <w:sz w:val="20"/>
          <w:szCs w:val="20"/>
        </w:rPr>
      </w:pPr>
    </w:p>
    <w:p w14:paraId="60A3BA1D" w14:textId="2891264C" w:rsidR="00680C5C" w:rsidRDefault="00F846C3" w:rsidP="00A83703">
      <w:pPr>
        <w:widowControl w:val="0"/>
        <w:autoSpaceDE w:val="0"/>
        <w:autoSpaceDN w:val="0"/>
        <w:adjustRightInd w:val="0"/>
        <w:spacing w:line="360" w:lineRule="auto"/>
        <w:rPr>
          <w:rFonts w:ascii="Verdana" w:hAnsi="Verdana" w:cs="Times New Roman"/>
          <w:bCs/>
          <w:sz w:val="28"/>
          <w:szCs w:val="28"/>
        </w:rPr>
      </w:pPr>
      <w:r w:rsidRPr="00C503B7">
        <w:rPr>
          <w:rFonts w:ascii="Verdana" w:hAnsi="Verdana" w:cs="Times New Roman"/>
          <w:bCs/>
          <w:sz w:val="28"/>
          <w:szCs w:val="28"/>
        </w:rPr>
        <w:t>CLASSE 5^</w:t>
      </w:r>
    </w:p>
    <w:p w14:paraId="0427DD2E" w14:textId="085CDDBE" w:rsidR="00680C5C" w:rsidRPr="00C503B7" w:rsidRDefault="00680C5C"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noProof/>
          <w:color w:val="000000"/>
          <w:kern w:val="1"/>
          <w:sz w:val="28"/>
          <w:szCs w:val="28"/>
          <w:u w:color="000000"/>
        </w:rPr>
        <w:drawing>
          <wp:inline distT="0" distB="0" distL="0" distR="0" wp14:anchorId="6DB3860E" wp14:editId="38D1E62A">
            <wp:extent cx="2853313" cy="1328703"/>
            <wp:effectExtent l="0" t="0" r="17145" b="17780"/>
            <wp:docPr id="38" name="Gra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9290B02" w14:textId="7D67AE0B" w:rsidR="00C503B7" w:rsidRPr="00C503B7" w:rsidRDefault="00C503B7" w:rsidP="00A83703">
      <w:pPr>
        <w:widowControl w:val="0"/>
        <w:autoSpaceDE w:val="0"/>
        <w:autoSpaceDN w:val="0"/>
        <w:adjustRightInd w:val="0"/>
        <w:spacing w:line="360" w:lineRule="auto"/>
        <w:rPr>
          <w:rFonts w:ascii="Verdana" w:hAnsi="Verdana" w:cs="Times New Roman"/>
          <w:bCs/>
          <w:sz w:val="28"/>
          <w:szCs w:val="28"/>
        </w:rPr>
      </w:pPr>
    </w:p>
    <w:p w14:paraId="1EA3FA1D" w14:textId="1EB27986" w:rsidR="00FE1BFF" w:rsidRPr="00C503B7" w:rsidRDefault="006423D3"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noProof/>
          <w:color w:val="000000"/>
          <w:sz w:val="28"/>
          <w:szCs w:val="28"/>
          <w:u w:color="000000"/>
        </w:rPr>
        <w:drawing>
          <wp:inline distT="0" distB="0" distL="0" distR="0" wp14:anchorId="1CB862C0" wp14:editId="68B126B4">
            <wp:extent cx="6111240" cy="2688590"/>
            <wp:effectExtent l="0" t="0" r="10160" b="3810"/>
            <wp:docPr id="27" name="Immagine 27" descr="Macintosh HD:Users:utente:Desktop:Schermata 2013-09-17 a 19.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utente:Desktop:Schermata 2013-09-17 a 19.31.3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1240" cy="2688590"/>
                    </a:xfrm>
                    <a:prstGeom prst="rect">
                      <a:avLst/>
                    </a:prstGeom>
                    <a:noFill/>
                    <a:ln>
                      <a:noFill/>
                    </a:ln>
                  </pic:spPr>
                </pic:pic>
              </a:graphicData>
            </a:graphic>
          </wp:inline>
        </w:drawing>
      </w:r>
    </w:p>
    <w:p w14:paraId="39167679"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2DCBC48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7D3EDD82"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FC4B118"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7CAE312"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D76256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8857732"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33A9B6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2403E63A" w14:textId="77777777" w:rsidR="00A83703" w:rsidRDefault="00A83703" w:rsidP="00A83703">
      <w:pPr>
        <w:widowControl w:val="0"/>
        <w:autoSpaceDE w:val="0"/>
        <w:autoSpaceDN w:val="0"/>
        <w:adjustRightInd w:val="0"/>
        <w:spacing w:line="360" w:lineRule="auto"/>
        <w:rPr>
          <w:rFonts w:ascii="Verdana" w:hAnsi="Verdana" w:cs="Times New Roman"/>
          <w:bCs/>
          <w:sz w:val="28"/>
          <w:szCs w:val="28"/>
        </w:rPr>
      </w:pPr>
    </w:p>
    <w:p w14:paraId="0A5E09F4" w14:textId="6C29DFB0" w:rsidR="00C503B7" w:rsidRPr="00C503B7" w:rsidRDefault="00C503B7" w:rsidP="00A83703">
      <w:pPr>
        <w:widowControl w:val="0"/>
        <w:autoSpaceDE w:val="0"/>
        <w:autoSpaceDN w:val="0"/>
        <w:adjustRightInd w:val="0"/>
        <w:spacing w:line="360" w:lineRule="auto"/>
        <w:rPr>
          <w:rFonts w:ascii="Verdana" w:hAnsi="Verdana" w:cs="Times New Roman"/>
          <w:bCs/>
          <w:sz w:val="28"/>
          <w:szCs w:val="28"/>
        </w:rPr>
      </w:pPr>
      <w:r w:rsidRPr="00C503B7">
        <w:rPr>
          <w:rFonts w:ascii="Verdana" w:hAnsi="Verdana" w:cs="Times New Roman"/>
          <w:bCs/>
          <w:sz w:val="28"/>
          <w:szCs w:val="28"/>
        </w:rPr>
        <w:t>CLASSE 3^</w:t>
      </w:r>
      <w:r w:rsidR="00EA3228">
        <w:rPr>
          <w:rFonts w:ascii="Verdana" w:hAnsi="Verdana" w:cs="Times New Roman"/>
          <w:bCs/>
          <w:sz w:val="28"/>
          <w:szCs w:val="28"/>
        </w:rPr>
        <w:t xml:space="preserve"> </w:t>
      </w:r>
    </w:p>
    <w:p w14:paraId="52161FAF" w14:textId="77777777" w:rsidR="0002052E" w:rsidRDefault="00EA3228" w:rsidP="00A83703">
      <w:pPr>
        <w:widowControl w:val="0"/>
        <w:autoSpaceDE w:val="0"/>
        <w:autoSpaceDN w:val="0"/>
        <w:adjustRightInd w:val="0"/>
        <w:spacing w:line="360" w:lineRule="auto"/>
        <w:rPr>
          <w:rFonts w:ascii="Verdana" w:hAnsi="Verdana" w:cs="Times New Roman"/>
          <w:bCs/>
          <w:sz w:val="28"/>
          <w:szCs w:val="28"/>
        </w:rPr>
      </w:pPr>
      <w:r w:rsidRPr="00EA3228">
        <w:rPr>
          <w:rFonts w:ascii="Verdana" w:hAnsi="Verdana" w:cs="Times New Roman"/>
          <w:bCs/>
          <w:noProof/>
          <w:sz w:val="18"/>
          <w:szCs w:val="18"/>
        </w:rPr>
        <w:drawing>
          <wp:inline distT="0" distB="0" distL="0" distR="0" wp14:anchorId="07D2B173" wp14:editId="38EE4313">
            <wp:extent cx="2918950" cy="1383149"/>
            <wp:effectExtent l="0" t="0" r="27940" b="13970"/>
            <wp:docPr id="40" name="Gra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Pr>
          <w:rFonts w:ascii="Verdana" w:hAnsi="Verdana" w:cs="Times New Roman"/>
          <w:bCs/>
          <w:sz w:val="28"/>
          <w:szCs w:val="28"/>
        </w:rPr>
        <w:br/>
      </w:r>
      <w:r w:rsidR="00FE1BFF">
        <w:rPr>
          <w:rFonts w:ascii="Verdana" w:hAnsi="Verdana" w:cs="Times New Roman"/>
          <w:bCs/>
          <w:noProof/>
          <w:sz w:val="28"/>
          <w:szCs w:val="28"/>
        </w:rPr>
        <w:drawing>
          <wp:inline distT="0" distB="0" distL="0" distR="0" wp14:anchorId="54B0381E" wp14:editId="1730DDDF">
            <wp:extent cx="6143968" cy="2632402"/>
            <wp:effectExtent l="0" t="0" r="3175" b="952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47.34.png"/>
                    <pic:cNvPicPr/>
                  </pic:nvPicPr>
                  <pic:blipFill>
                    <a:blip r:embed="rId14">
                      <a:extLst>
                        <a:ext uri="{28A0092B-C50C-407E-A947-70E740481C1C}">
                          <a14:useLocalDpi xmlns:a14="http://schemas.microsoft.com/office/drawing/2010/main" val="0"/>
                        </a:ext>
                      </a:extLst>
                    </a:blip>
                    <a:stretch>
                      <a:fillRect/>
                    </a:stretch>
                  </pic:blipFill>
                  <pic:spPr>
                    <a:xfrm>
                      <a:off x="0" y="0"/>
                      <a:ext cx="6146530" cy="2633500"/>
                    </a:xfrm>
                    <a:prstGeom prst="rect">
                      <a:avLst/>
                    </a:prstGeom>
                  </pic:spPr>
                </pic:pic>
              </a:graphicData>
            </a:graphic>
          </wp:inline>
        </w:drawing>
      </w:r>
    </w:p>
    <w:p w14:paraId="2DE9379D"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70748B1"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1D7C9328"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4F262BBD"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0668D312"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7E76121B"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12A19B5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5CD0D9BA"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533DAA3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7FB793D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626D2CDB"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44A3F625" w14:textId="77777777" w:rsidR="00A83703" w:rsidRDefault="00A83703" w:rsidP="00A83703">
      <w:pPr>
        <w:widowControl w:val="0"/>
        <w:autoSpaceDE w:val="0"/>
        <w:autoSpaceDN w:val="0"/>
        <w:adjustRightInd w:val="0"/>
        <w:spacing w:line="360" w:lineRule="auto"/>
        <w:rPr>
          <w:rFonts w:ascii="Verdana" w:hAnsi="Verdana" w:cs="Times New Roman"/>
          <w:bCs/>
          <w:sz w:val="28"/>
          <w:szCs w:val="28"/>
        </w:rPr>
      </w:pPr>
    </w:p>
    <w:p w14:paraId="115EC06D"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1FCA6310" w14:textId="35CA5344" w:rsidR="00FE1BFF" w:rsidRDefault="00FE1BFF"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sz w:val="28"/>
          <w:szCs w:val="28"/>
        </w:rPr>
        <w:t xml:space="preserve">VB2: </w:t>
      </w:r>
      <w:r w:rsidR="00EA3228">
        <w:rPr>
          <w:rFonts w:ascii="Verdana" w:hAnsi="Verdana" w:cs="Times New Roman"/>
          <w:bCs/>
          <w:sz w:val="28"/>
          <w:szCs w:val="28"/>
        </w:rPr>
        <w:t>l’hai mai aiutato?</w:t>
      </w:r>
    </w:p>
    <w:p w14:paraId="324710AA" w14:textId="05806D84" w:rsidR="00FE1BFF" w:rsidRDefault="00EA3228"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noProof/>
          <w:sz w:val="28"/>
          <w:szCs w:val="28"/>
        </w:rPr>
        <w:drawing>
          <wp:inline distT="0" distB="0" distL="0" distR="0" wp14:anchorId="2AF610E9" wp14:editId="365F26DA">
            <wp:extent cx="4453513" cy="1843619"/>
            <wp:effectExtent l="0" t="0" r="17145" b="36195"/>
            <wp:docPr id="41" name="Gra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73D0A6F" w14:textId="035055B4" w:rsidR="00FE1BFF" w:rsidRDefault="00FE1BFF"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sz w:val="28"/>
          <w:szCs w:val="28"/>
        </w:rPr>
        <w:t>CLASSE 5^</w:t>
      </w:r>
    </w:p>
    <w:p w14:paraId="7F39DE65" w14:textId="31913209" w:rsidR="006423D3" w:rsidRDefault="006423D3"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noProof/>
          <w:sz w:val="28"/>
          <w:szCs w:val="28"/>
        </w:rPr>
        <w:drawing>
          <wp:inline distT="0" distB="0" distL="0" distR="0" wp14:anchorId="6D5F7113" wp14:editId="0181D1E1">
            <wp:extent cx="6102350" cy="2860675"/>
            <wp:effectExtent l="0" t="0" r="0" b="9525"/>
            <wp:docPr id="20" name="Immagine 20" descr="Macintosh HD:Users:utente:Desktop:Schermata 2013-09-17 a 19.3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utente:Desktop:Schermata 2013-09-17 a 19.32.0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2350" cy="2860675"/>
                    </a:xfrm>
                    <a:prstGeom prst="rect">
                      <a:avLst/>
                    </a:prstGeom>
                    <a:noFill/>
                    <a:ln>
                      <a:noFill/>
                    </a:ln>
                  </pic:spPr>
                </pic:pic>
              </a:graphicData>
            </a:graphic>
          </wp:inline>
        </w:drawing>
      </w:r>
    </w:p>
    <w:p w14:paraId="6A15C9CA" w14:textId="77777777" w:rsidR="006423D3" w:rsidRDefault="006423D3" w:rsidP="00A83703">
      <w:pPr>
        <w:widowControl w:val="0"/>
        <w:autoSpaceDE w:val="0"/>
        <w:autoSpaceDN w:val="0"/>
        <w:adjustRightInd w:val="0"/>
        <w:spacing w:line="360" w:lineRule="auto"/>
        <w:rPr>
          <w:rFonts w:ascii="Verdana" w:hAnsi="Verdana" w:cs="Times New Roman"/>
          <w:bCs/>
          <w:sz w:val="28"/>
          <w:szCs w:val="28"/>
        </w:rPr>
      </w:pPr>
    </w:p>
    <w:p w14:paraId="1DC6F55F"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74C00BA9"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068C3D8C"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4D21CDBE"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24DEE078"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15562B65"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25CB8654"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0BED06AE" w14:textId="77777777" w:rsidR="0002052E" w:rsidRDefault="0002052E" w:rsidP="00A83703">
      <w:pPr>
        <w:widowControl w:val="0"/>
        <w:autoSpaceDE w:val="0"/>
        <w:autoSpaceDN w:val="0"/>
        <w:adjustRightInd w:val="0"/>
        <w:spacing w:line="360" w:lineRule="auto"/>
        <w:rPr>
          <w:rFonts w:ascii="Verdana" w:hAnsi="Verdana" w:cs="Times New Roman"/>
          <w:bCs/>
          <w:sz w:val="28"/>
          <w:szCs w:val="28"/>
        </w:rPr>
      </w:pPr>
    </w:p>
    <w:p w14:paraId="2447338D" w14:textId="77777777" w:rsidR="00A83703" w:rsidRDefault="00A83703" w:rsidP="00A83703">
      <w:pPr>
        <w:widowControl w:val="0"/>
        <w:autoSpaceDE w:val="0"/>
        <w:autoSpaceDN w:val="0"/>
        <w:adjustRightInd w:val="0"/>
        <w:spacing w:line="360" w:lineRule="auto"/>
        <w:rPr>
          <w:rFonts w:ascii="Verdana" w:hAnsi="Verdana" w:cs="Times New Roman"/>
          <w:bCs/>
          <w:sz w:val="28"/>
          <w:szCs w:val="28"/>
        </w:rPr>
      </w:pPr>
    </w:p>
    <w:p w14:paraId="3BF483D4" w14:textId="5A916211" w:rsidR="00FE1BFF" w:rsidRDefault="00A83703"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sz w:val="28"/>
          <w:szCs w:val="28"/>
        </w:rPr>
        <w:t>C</w:t>
      </w:r>
      <w:r w:rsidR="00FE1BFF">
        <w:rPr>
          <w:rFonts w:ascii="Verdana" w:hAnsi="Verdana" w:cs="Times New Roman"/>
          <w:bCs/>
          <w:sz w:val="28"/>
          <w:szCs w:val="28"/>
        </w:rPr>
        <w:t>LASSE 3^</w:t>
      </w:r>
    </w:p>
    <w:p w14:paraId="2E7220A7" w14:textId="04298C2D" w:rsidR="00FE1BFF" w:rsidRPr="00C503B7" w:rsidRDefault="0002052E" w:rsidP="00A83703">
      <w:pPr>
        <w:widowControl w:val="0"/>
        <w:autoSpaceDE w:val="0"/>
        <w:autoSpaceDN w:val="0"/>
        <w:adjustRightInd w:val="0"/>
        <w:spacing w:line="360" w:lineRule="auto"/>
        <w:rPr>
          <w:rFonts w:ascii="Verdana" w:hAnsi="Verdana" w:cs="Times New Roman"/>
          <w:bCs/>
          <w:sz w:val="28"/>
          <w:szCs w:val="28"/>
        </w:rPr>
      </w:pPr>
      <w:r>
        <w:rPr>
          <w:rFonts w:ascii="Verdana" w:hAnsi="Verdana" w:cs="Times New Roman"/>
          <w:bCs/>
          <w:noProof/>
          <w:sz w:val="28"/>
          <w:szCs w:val="28"/>
        </w:rPr>
        <w:drawing>
          <wp:inline distT="0" distB="0" distL="0" distR="0" wp14:anchorId="48F35DB5" wp14:editId="3BE7A6FD">
            <wp:extent cx="2510413" cy="1591253"/>
            <wp:effectExtent l="0" t="0" r="29845" b="34925"/>
            <wp:docPr id="42" name="Gra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6A899D0" w14:textId="1CF304AC" w:rsidR="00023F0C"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206F228" wp14:editId="1CAB9CC3">
            <wp:extent cx="6116320" cy="2935605"/>
            <wp:effectExtent l="0" t="0" r="5080" b="1079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2.10.png"/>
                    <pic:cNvPicPr/>
                  </pic:nvPicPr>
                  <pic:blipFill>
                    <a:blip r:embed="rId18">
                      <a:extLst>
                        <a:ext uri="{28A0092B-C50C-407E-A947-70E740481C1C}">
                          <a14:useLocalDpi xmlns:a14="http://schemas.microsoft.com/office/drawing/2010/main" val="0"/>
                        </a:ext>
                      </a:extLst>
                    </a:blip>
                    <a:stretch>
                      <a:fillRect/>
                    </a:stretch>
                  </pic:blipFill>
                  <pic:spPr>
                    <a:xfrm>
                      <a:off x="0" y="0"/>
                      <a:ext cx="6116320" cy="2935605"/>
                    </a:xfrm>
                    <a:prstGeom prst="rect">
                      <a:avLst/>
                    </a:prstGeom>
                  </pic:spPr>
                </pic:pic>
              </a:graphicData>
            </a:graphic>
          </wp:inline>
        </w:drawing>
      </w:r>
    </w:p>
    <w:p w14:paraId="7EA9AB3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E198C8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5302E1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0FE0AB5"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6CED9093"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70D05AE6"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043C215E"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11D8D7B6"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46D81C4F"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6BC2EF91"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306D8AF5"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20EC4515" w14:textId="7A70D675"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VB3:</w:t>
      </w:r>
      <w:r w:rsidR="0002052E">
        <w:rPr>
          <w:rFonts w:ascii="Verdana" w:hAnsi="Verdana" w:cs="Times New Roman"/>
          <w:color w:val="000000"/>
          <w:sz w:val="28"/>
          <w:szCs w:val="28"/>
          <w:u w:color="000000"/>
        </w:rPr>
        <w:t xml:space="preserve"> l’hai mai difeso?</w:t>
      </w:r>
    </w:p>
    <w:p w14:paraId="2322EDDA"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DF9F99B" w14:textId="00505C58"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55E02EF4"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14762893" w14:textId="6601E7DC"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7228BD5C" wp14:editId="6BC8E223">
            <wp:extent cx="3196213" cy="2700303"/>
            <wp:effectExtent l="0" t="0" r="29845" b="17780"/>
            <wp:docPr id="44" name="Grafico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9E99044" w14:textId="3C9C6752" w:rsidR="00FE1BFF"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57348E8D" wp14:editId="164DA84B">
            <wp:extent cx="6111240" cy="2851785"/>
            <wp:effectExtent l="0" t="0" r="10160" b="0"/>
            <wp:docPr id="24" name="Immagine 24" descr="Macintosh HD:Users:utente:Desktop:Schermata 2013-09-17 a 19.3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utente:Desktop:Schermata 2013-09-17 a 19.32.2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1240" cy="2851785"/>
                    </a:xfrm>
                    <a:prstGeom prst="rect">
                      <a:avLst/>
                    </a:prstGeom>
                    <a:noFill/>
                    <a:ln>
                      <a:noFill/>
                    </a:ln>
                  </pic:spPr>
                </pic:pic>
              </a:graphicData>
            </a:graphic>
          </wp:inline>
        </w:drawing>
      </w:r>
    </w:p>
    <w:p w14:paraId="4683BD9B"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04E72108"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1C24ACA3" w14:textId="77777777" w:rsidR="0002052E" w:rsidRDefault="0002052E" w:rsidP="00A83703">
      <w:pPr>
        <w:widowControl w:val="0"/>
        <w:autoSpaceDE w:val="0"/>
        <w:autoSpaceDN w:val="0"/>
        <w:adjustRightInd w:val="0"/>
        <w:spacing w:line="360" w:lineRule="auto"/>
        <w:rPr>
          <w:rFonts w:ascii="Verdana" w:hAnsi="Verdana" w:cs="Times New Roman"/>
          <w:color w:val="000000"/>
          <w:sz w:val="28"/>
          <w:szCs w:val="28"/>
          <w:u w:color="000000"/>
        </w:rPr>
      </w:pPr>
    </w:p>
    <w:p w14:paraId="6D2173FA" w14:textId="77777777" w:rsidR="00F03EDC" w:rsidRDefault="00F03EDC" w:rsidP="00A83703">
      <w:pPr>
        <w:widowControl w:val="0"/>
        <w:autoSpaceDE w:val="0"/>
        <w:autoSpaceDN w:val="0"/>
        <w:adjustRightInd w:val="0"/>
        <w:spacing w:line="360" w:lineRule="auto"/>
        <w:rPr>
          <w:rFonts w:ascii="Verdana" w:hAnsi="Verdana" w:cs="Times New Roman"/>
          <w:color w:val="000000"/>
          <w:sz w:val="28"/>
          <w:szCs w:val="28"/>
          <w:u w:color="000000"/>
        </w:rPr>
      </w:pPr>
    </w:p>
    <w:p w14:paraId="166C08B6"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25F35511" w14:textId="75861930"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2DFB1094"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13B7D309" w14:textId="2838093F"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08C76D43" wp14:editId="0FC82C57">
            <wp:extent cx="3196213" cy="2426436"/>
            <wp:effectExtent l="0" t="0" r="29845" b="37465"/>
            <wp:docPr id="45" name="Gra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6BC899A"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521472D4" w14:textId="5AF65BFC"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833CC15" wp14:editId="7A8E774D">
            <wp:extent cx="6116320" cy="2820035"/>
            <wp:effectExtent l="0" t="0" r="508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2.28.png"/>
                    <pic:cNvPicPr/>
                  </pic:nvPicPr>
                  <pic:blipFill>
                    <a:blip r:embed="rId22">
                      <a:extLst>
                        <a:ext uri="{28A0092B-C50C-407E-A947-70E740481C1C}">
                          <a14:useLocalDpi xmlns:a14="http://schemas.microsoft.com/office/drawing/2010/main" val="0"/>
                        </a:ext>
                      </a:extLst>
                    </a:blip>
                    <a:stretch>
                      <a:fillRect/>
                    </a:stretch>
                  </pic:blipFill>
                  <pic:spPr>
                    <a:xfrm>
                      <a:off x="0" y="0"/>
                      <a:ext cx="6116320" cy="2820035"/>
                    </a:xfrm>
                    <a:prstGeom prst="rect">
                      <a:avLst/>
                    </a:prstGeom>
                  </pic:spPr>
                </pic:pic>
              </a:graphicData>
            </a:graphic>
          </wp:inline>
        </w:drawing>
      </w:r>
    </w:p>
    <w:p w14:paraId="470DCE3B"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77AD8EFD"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8536CC8"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13810BA7"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8A8B4B9" w14:textId="12362DC8"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B29F9BE"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996DC1F"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30CB71DB" w14:textId="72E84A70"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VB4:</w:t>
      </w:r>
      <w:r w:rsidR="00733E35">
        <w:rPr>
          <w:rFonts w:ascii="Verdana" w:hAnsi="Verdana" w:cs="Times New Roman"/>
          <w:color w:val="000000"/>
          <w:sz w:val="28"/>
          <w:szCs w:val="28"/>
          <w:u w:color="000000"/>
        </w:rPr>
        <w:t xml:space="preserve"> l’hai mai evitato?</w:t>
      </w:r>
    </w:p>
    <w:p w14:paraId="086BAD6F" w14:textId="77777777" w:rsidR="006423D3"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p>
    <w:p w14:paraId="07DBB867" w14:textId="6999859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547CA2F2" w14:textId="7CB7E673"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610B1EE" wp14:editId="63669571">
            <wp:extent cx="4110613" cy="2477148"/>
            <wp:effectExtent l="0" t="0" r="29845" b="37465"/>
            <wp:docPr id="46" name="Gra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C840C48"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4A95A2F6" w14:textId="438719E3" w:rsidR="00FE1BFF"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0F8F734" wp14:editId="5A304248">
            <wp:extent cx="6102350" cy="2598420"/>
            <wp:effectExtent l="0" t="0" r="0" b="0"/>
            <wp:docPr id="25" name="Immagine 25" descr="Macintosh HD:Users:utente:Desktop:Schermata 2013-09-17 a 19.3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utente:Desktop:Schermata 2013-09-17 a 19.32.39.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2350" cy="2598420"/>
                    </a:xfrm>
                    <a:prstGeom prst="rect">
                      <a:avLst/>
                    </a:prstGeom>
                    <a:noFill/>
                    <a:ln>
                      <a:noFill/>
                    </a:ln>
                  </pic:spPr>
                </pic:pic>
              </a:graphicData>
            </a:graphic>
          </wp:inline>
        </w:drawing>
      </w:r>
    </w:p>
    <w:p w14:paraId="26D297CB" w14:textId="1B523A89"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717FFF64"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56759C62"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78FD3B95"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25E3B71F" w14:textId="77777777"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p>
    <w:p w14:paraId="3B877F55"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582CB333"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41A6E3F9" w14:textId="0B18EA36"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781611E5" w14:textId="4DD68406" w:rsidR="00FE1BFF"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993BF7C" wp14:editId="72D794F0">
            <wp:extent cx="4110613" cy="2643719"/>
            <wp:effectExtent l="0" t="0" r="29845" b="23495"/>
            <wp:docPr id="47" name="Gra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1B98584"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7C58B5CE" w14:textId="72439C5D"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68C5EE7A" wp14:editId="2843E5DE">
            <wp:extent cx="6116320" cy="2628900"/>
            <wp:effectExtent l="0" t="0" r="5080" b="1270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2.58.png"/>
                    <pic:cNvPicPr/>
                  </pic:nvPicPr>
                  <pic:blipFill>
                    <a:blip r:embed="rId26">
                      <a:extLst>
                        <a:ext uri="{28A0092B-C50C-407E-A947-70E740481C1C}">
                          <a14:useLocalDpi xmlns:a14="http://schemas.microsoft.com/office/drawing/2010/main" val="0"/>
                        </a:ext>
                      </a:extLst>
                    </a:blip>
                    <a:stretch>
                      <a:fillRect/>
                    </a:stretch>
                  </pic:blipFill>
                  <pic:spPr>
                    <a:xfrm>
                      <a:off x="0" y="0"/>
                      <a:ext cx="6116320" cy="2628900"/>
                    </a:xfrm>
                    <a:prstGeom prst="rect">
                      <a:avLst/>
                    </a:prstGeom>
                  </pic:spPr>
                </pic:pic>
              </a:graphicData>
            </a:graphic>
          </wp:inline>
        </w:drawing>
      </w:r>
    </w:p>
    <w:p w14:paraId="4543CE3A"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54B6688"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8A9499F"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217A26EA"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633A3CA"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61F72D8"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F85A8FA"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5E384C4" w14:textId="77777777" w:rsidR="00A83703"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p>
    <w:p w14:paraId="4B71535B" w14:textId="13DD5A8E"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VB5:</w:t>
      </w:r>
      <w:r w:rsidR="00A83703">
        <w:rPr>
          <w:rFonts w:ascii="Verdana" w:hAnsi="Verdana" w:cs="Times New Roman"/>
          <w:color w:val="000000"/>
          <w:sz w:val="28"/>
          <w:szCs w:val="28"/>
          <w:u w:color="000000"/>
        </w:rPr>
        <w:t xml:space="preserve"> se sì, perchè</w:t>
      </w:r>
      <w:r w:rsidR="00733E35">
        <w:rPr>
          <w:rFonts w:ascii="Verdana" w:hAnsi="Verdana" w:cs="Times New Roman"/>
          <w:color w:val="000000"/>
          <w:sz w:val="28"/>
          <w:szCs w:val="28"/>
          <w:u w:color="000000"/>
        </w:rPr>
        <w:t>?</w:t>
      </w:r>
    </w:p>
    <w:p w14:paraId="37A8070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BE236A1" w14:textId="69548FB0"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497D1FDB" w14:textId="789CB50C" w:rsidR="00733E35" w:rsidRDefault="00733E3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2EDA8D90" wp14:editId="6EF089C9">
            <wp:extent cx="4686042" cy="2780652"/>
            <wp:effectExtent l="0" t="0" r="13335" b="13970"/>
            <wp:docPr id="48" name="Gra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056B46E" w14:textId="0D8CDDD0" w:rsidR="00FE1BFF" w:rsidRDefault="006423D3"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bCs/>
          <w:noProof/>
          <w:sz w:val="28"/>
          <w:szCs w:val="28"/>
        </w:rPr>
        <w:drawing>
          <wp:inline distT="0" distB="0" distL="0" distR="0" wp14:anchorId="70262F87" wp14:editId="03FA4C60">
            <wp:extent cx="6111240" cy="2960370"/>
            <wp:effectExtent l="0" t="0" r="10160" b="11430"/>
            <wp:docPr id="21" name="Immagine 21" descr="Macintosh HD:Users:utente:Desktop:Schermata 2013-09-17 a 19.3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utente:Desktop:Schermata 2013-09-17 a 19.33.07.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1240" cy="2960370"/>
                    </a:xfrm>
                    <a:prstGeom prst="rect">
                      <a:avLst/>
                    </a:prstGeom>
                    <a:noFill/>
                    <a:ln>
                      <a:noFill/>
                    </a:ln>
                  </pic:spPr>
                </pic:pic>
              </a:graphicData>
            </a:graphic>
          </wp:inline>
        </w:drawing>
      </w:r>
    </w:p>
    <w:p w14:paraId="64EB77B6"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385C64B3"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4B8FE9DD"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6B0B9E05"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37BA24BF"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7B2081D5"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6C1947D3" w14:textId="2F76477D" w:rsidR="00FE1BFF" w:rsidRDefault="00A83703"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w:t>
      </w:r>
      <w:r w:rsidR="00FE1BFF">
        <w:rPr>
          <w:rFonts w:ascii="Verdana" w:hAnsi="Verdana" w:cs="Times New Roman"/>
          <w:color w:val="000000"/>
          <w:sz w:val="28"/>
          <w:szCs w:val="28"/>
          <w:u w:color="000000"/>
        </w:rPr>
        <w:t>LASSE 3^</w:t>
      </w:r>
    </w:p>
    <w:p w14:paraId="65AE82AA" w14:textId="7DB83849"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1F543B76" wp14:editId="3E7EA472">
            <wp:extent cx="4453513" cy="2758019"/>
            <wp:effectExtent l="0" t="0" r="17145" b="36195"/>
            <wp:docPr id="49" name="Gra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0E55148" w14:textId="6D5C0C42"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7F4F36A9" wp14:editId="5CBDEDA0">
            <wp:extent cx="6116320" cy="2929890"/>
            <wp:effectExtent l="0" t="0" r="508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4.07.png"/>
                    <pic:cNvPicPr/>
                  </pic:nvPicPr>
                  <pic:blipFill>
                    <a:blip r:embed="rId30">
                      <a:extLst>
                        <a:ext uri="{28A0092B-C50C-407E-A947-70E740481C1C}">
                          <a14:useLocalDpi xmlns:a14="http://schemas.microsoft.com/office/drawing/2010/main" val="0"/>
                        </a:ext>
                      </a:extLst>
                    </a:blip>
                    <a:stretch>
                      <a:fillRect/>
                    </a:stretch>
                  </pic:blipFill>
                  <pic:spPr>
                    <a:xfrm>
                      <a:off x="0" y="0"/>
                      <a:ext cx="6116320" cy="2929890"/>
                    </a:xfrm>
                    <a:prstGeom prst="rect">
                      <a:avLst/>
                    </a:prstGeom>
                  </pic:spPr>
                </pic:pic>
              </a:graphicData>
            </a:graphic>
          </wp:inline>
        </w:drawing>
      </w:r>
    </w:p>
    <w:p w14:paraId="7D51EF35"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B52CD86"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2A35E87"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106E3A83"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FC7626B"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F1790DD"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61D6100"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01F1A5C"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022CE7B" w14:textId="703B1856"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VC1:</w:t>
      </w:r>
      <w:r w:rsidR="00E2427D">
        <w:rPr>
          <w:rFonts w:ascii="Verdana" w:hAnsi="Verdana" w:cs="Times New Roman"/>
          <w:color w:val="000000"/>
          <w:sz w:val="28"/>
          <w:szCs w:val="28"/>
          <w:u w:color="000000"/>
        </w:rPr>
        <w:t xml:space="preserve"> ti piace giocare/parlare con lui?</w:t>
      </w:r>
    </w:p>
    <w:p w14:paraId="018541D4" w14:textId="77777777"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p>
    <w:p w14:paraId="625831B4" w14:textId="5680B833"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26218F89" w14:textId="4E07AAD9" w:rsidR="00E2427D" w:rsidRDefault="00E2427D"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173237C0" wp14:editId="3D96DE6D">
            <wp:extent cx="4339213" cy="2323452"/>
            <wp:effectExtent l="0" t="0" r="29845" b="13970"/>
            <wp:docPr id="50" name="Gra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5F15618" w14:textId="6749B64B" w:rsidR="00FE1BF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449AC946" wp14:editId="2335F020">
            <wp:extent cx="6111240" cy="2562225"/>
            <wp:effectExtent l="0" t="0" r="10160" b="3175"/>
            <wp:docPr id="28" name="Immagine 28" descr="Macintosh HD:Users:utente:Desktop:Schermata 2013-09-17 a 19.4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utente:Desktop:Schermata 2013-09-17 a 19.41.1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1240" cy="2562225"/>
                    </a:xfrm>
                    <a:prstGeom prst="rect">
                      <a:avLst/>
                    </a:prstGeom>
                    <a:noFill/>
                    <a:ln>
                      <a:noFill/>
                    </a:ln>
                  </pic:spPr>
                </pic:pic>
              </a:graphicData>
            </a:graphic>
          </wp:inline>
        </w:drawing>
      </w:r>
    </w:p>
    <w:p w14:paraId="5FDFC27A"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2634BC15"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50202B79"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7D30A37C"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4DFCC6C7"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7562AE82"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65CDB8D8"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20392DFB"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2327626F" w14:textId="1AE55B14"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09DBA6AD" w14:textId="738EA736"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42B1BA0E" wp14:editId="0CD87F5F">
            <wp:extent cx="4910713" cy="2872319"/>
            <wp:effectExtent l="0" t="0" r="17145" b="23495"/>
            <wp:docPr id="51" name="Gra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8F7F100"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BE3CC14" w14:textId="666805F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FB9B04B" wp14:editId="2B60E91E">
            <wp:extent cx="6116320" cy="2847975"/>
            <wp:effectExtent l="0" t="0" r="508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4.27.png"/>
                    <pic:cNvPicPr/>
                  </pic:nvPicPr>
                  <pic:blipFill>
                    <a:blip r:embed="rId34">
                      <a:extLst>
                        <a:ext uri="{28A0092B-C50C-407E-A947-70E740481C1C}">
                          <a14:useLocalDpi xmlns:a14="http://schemas.microsoft.com/office/drawing/2010/main" val="0"/>
                        </a:ext>
                      </a:extLst>
                    </a:blip>
                    <a:stretch>
                      <a:fillRect/>
                    </a:stretch>
                  </pic:blipFill>
                  <pic:spPr>
                    <a:xfrm>
                      <a:off x="0" y="0"/>
                      <a:ext cx="6116320" cy="2847975"/>
                    </a:xfrm>
                    <a:prstGeom prst="rect">
                      <a:avLst/>
                    </a:prstGeom>
                  </pic:spPr>
                </pic:pic>
              </a:graphicData>
            </a:graphic>
          </wp:inline>
        </w:drawing>
      </w:r>
    </w:p>
    <w:p w14:paraId="3FDBEB75"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72E4ACE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9C961F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DBF66E4"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2DB1AD6"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AA14DB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92E8A38"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3C7E181" w14:textId="21CF7B1B"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VC2:</w:t>
      </w:r>
      <w:r w:rsidR="00433BF8">
        <w:rPr>
          <w:rFonts w:ascii="Verdana" w:hAnsi="Verdana" w:cs="Times New Roman"/>
          <w:color w:val="000000"/>
          <w:sz w:val="28"/>
          <w:szCs w:val="28"/>
          <w:u w:color="000000"/>
        </w:rPr>
        <w:t xml:space="preserve"> stai con lui durante l’intervallo?</w:t>
      </w:r>
    </w:p>
    <w:p w14:paraId="6622E3E8"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61F47C92" w14:textId="126C37AC"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2FB2781A" w14:textId="2D0A759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054DECA3" wp14:editId="2EEC68D6">
            <wp:extent cx="4567813" cy="2666352"/>
            <wp:effectExtent l="0" t="0" r="29845" b="26670"/>
            <wp:docPr id="52" name="Gra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CB6473F" w14:textId="77777777" w:rsidR="00433BF8" w:rsidRDefault="00433BF8" w:rsidP="00A83703">
      <w:pPr>
        <w:widowControl w:val="0"/>
        <w:autoSpaceDE w:val="0"/>
        <w:autoSpaceDN w:val="0"/>
        <w:adjustRightInd w:val="0"/>
        <w:spacing w:line="360" w:lineRule="auto"/>
        <w:rPr>
          <w:rFonts w:ascii="Verdana" w:hAnsi="Verdana" w:cs="Times New Roman"/>
          <w:color w:val="000000"/>
          <w:sz w:val="28"/>
          <w:szCs w:val="28"/>
          <w:u w:color="000000"/>
        </w:rPr>
      </w:pPr>
    </w:p>
    <w:p w14:paraId="7B5BE106" w14:textId="55948D7B" w:rsidR="00FE1BF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2760A93" wp14:editId="79B9523B">
            <wp:extent cx="6102350" cy="2834005"/>
            <wp:effectExtent l="0" t="0" r="0" b="10795"/>
            <wp:docPr id="29" name="Immagine 29" descr="Macintosh HD:Users:utente:Desktop:Schermata 2013-09-17 a 19.4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utente:Desktop:Schermata 2013-09-17 a 19.41.3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2350" cy="2834005"/>
                    </a:xfrm>
                    <a:prstGeom prst="rect">
                      <a:avLst/>
                    </a:prstGeom>
                    <a:noFill/>
                    <a:ln>
                      <a:noFill/>
                    </a:ln>
                  </pic:spPr>
                </pic:pic>
              </a:graphicData>
            </a:graphic>
          </wp:inline>
        </w:drawing>
      </w:r>
    </w:p>
    <w:p w14:paraId="3F047ED3" w14:textId="77777777" w:rsidR="00B8451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p>
    <w:p w14:paraId="2A824802" w14:textId="77777777" w:rsidR="00B8451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p>
    <w:p w14:paraId="46D58A59" w14:textId="77777777"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p>
    <w:p w14:paraId="09295014" w14:textId="77777777"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p>
    <w:p w14:paraId="10F1B748" w14:textId="77777777"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p>
    <w:p w14:paraId="2410F87C" w14:textId="77777777"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p>
    <w:p w14:paraId="177E6B9E" w14:textId="63114905"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67F35AB2" w14:textId="35E6893B" w:rsidR="00FE1BFF"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682B790B" wp14:editId="195F391B">
            <wp:extent cx="3996313" cy="2643719"/>
            <wp:effectExtent l="0" t="0" r="17145" b="23495"/>
            <wp:docPr id="53" name="Gra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DEB57BF"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7C03D5DA" w14:textId="611BEE01"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07869766" wp14:editId="1A10F472">
            <wp:extent cx="6116320" cy="2712720"/>
            <wp:effectExtent l="0" t="0" r="5080" b="508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4.48.png"/>
                    <pic:cNvPicPr/>
                  </pic:nvPicPr>
                  <pic:blipFill>
                    <a:blip r:embed="rId38">
                      <a:extLst>
                        <a:ext uri="{28A0092B-C50C-407E-A947-70E740481C1C}">
                          <a14:useLocalDpi xmlns:a14="http://schemas.microsoft.com/office/drawing/2010/main" val="0"/>
                        </a:ext>
                      </a:extLst>
                    </a:blip>
                    <a:stretch>
                      <a:fillRect/>
                    </a:stretch>
                  </pic:blipFill>
                  <pic:spPr>
                    <a:xfrm>
                      <a:off x="0" y="0"/>
                      <a:ext cx="6116320" cy="2712720"/>
                    </a:xfrm>
                    <a:prstGeom prst="rect">
                      <a:avLst/>
                    </a:prstGeom>
                  </pic:spPr>
                </pic:pic>
              </a:graphicData>
            </a:graphic>
          </wp:inline>
        </w:drawing>
      </w:r>
    </w:p>
    <w:p w14:paraId="4892289B"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2A2CA3A4"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0D8EA28C"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28ED996"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292B2BEB" w14:textId="77777777" w:rsidR="00B8451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p>
    <w:p w14:paraId="7D3E2C53"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5376E60"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4415590" w14:textId="77777777"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p>
    <w:p w14:paraId="799BB95B" w14:textId="3A8E8404"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VC3:</w:t>
      </w:r>
      <w:r w:rsidR="002045B2">
        <w:rPr>
          <w:rFonts w:ascii="Verdana" w:hAnsi="Verdana" w:cs="Times New Roman"/>
          <w:color w:val="000000"/>
          <w:sz w:val="28"/>
          <w:szCs w:val="28"/>
          <w:u w:color="000000"/>
        </w:rPr>
        <w:t xml:space="preserve"> è ben inserito?</w:t>
      </w:r>
    </w:p>
    <w:p w14:paraId="6622D676"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133FC2FA" w14:textId="5DE1F1BE"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086B62BA" w14:textId="391F7E7F"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08449805" wp14:editId="63C1B986">
            <wp:extent cx="4453513" cy="2780652"/>
            <wp:effectExtent l="0" t="0" r="17145" b="13970"/>
            <wp:docPr id="54" name="Gra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AB721CF" w14:textId="77777777" w:rsidR="002045B2" w:rsidRDefault="002045B2" w:rsidP="00A83703">
      <w:pPr>
        <w:widowControl w:val="0"/>
        <w:autoSpaceDE w:val="0"/>
        <w:autoSpaceDN w:val="0"/>
        <w:adjustRightInd w:val="0"/>
        <w:spacing w:line="360" w:lineRule="auto"/>
        <w:rPr>
          <w:rFonts w:ascii="Verdana" w:hAnsi="Verdana" w:cs="Times New Roman"/>
          <w:color w:val="000000"/>
          <w:sz w:val="28"/>
          <w:szCs w:val="28"/>
          <w:u w:color="000000"/>
        </w:rPr>
      </w:pPr>
    </w:p>
    <w:p w14:paraId="1027B1F0" w14:textId="5AB9ED2A" w:rsidR="00FE1BF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6458DD6D" wp14:editId="1D76341D">
            <wp:extent cx="6111240" cy="2707005"/>
            <wp:effectExtent l="0" t="0" r="10160" b="10795"/>
            <wp:docPr id="30" name="Immagine 30" descr="Macintosh HD:Users:utente:Desktop:Schermata 2013-09-17 a 19.4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utente:Desktop:Schermata 2013-09-17 a 19.41.5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1240" cy="2707005"/>
                    </a:xfrm>
                    <a:prstGeom prst="rect">
                      <a:avLst/>
                    </a:prstGeom>
                    <a:noFill/>
                    <a:ln>
                      <a:noFill/>
                    </a:ln>
                  </pic:spPr>
                </pic:pic>
              </a:graphicData>
            </a:graphic>
          </wp:inline>
        </w:drawing>
      </w:r>
    </w:p>
    <w:p w14:paraId="29CC39AE" w14:textId="77777777" w:rsidR="00B8451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p>
    <w:p w14:paraId="19F72552"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395F73E3"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1DED8EAE"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3D875A11"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0C970224"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4003F0A6" w14:textId="49A521E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7233D5FC"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5F127069" w14:textId="129E33D0" w:rsidR="00FE1BFF"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5A366AAF" wp14:editId="66DE3397">
            <wp:extent cx="5025013" cy="2883636"/>
            <wp:effectExtent l="0" t="0" r="29845" b="37465"/>
            <wp:docPr id="55" name="Gra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16F4FA6" w14:textId="7F972A0C"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65350CFC" wp14:editId="1B9143F0">
            <wp:extent cx="6116320" cy="2824480"/>
            <wp:effectExtent l="0" t="0" r="508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7.23.png"/>
                    <pic:cNvPicPr/>
                  </pic:nvPicPr>
                  <pic:blipFill>
                    <a:blip r:embed="rId42">
                      <a:extLst>
                        <a:ext uri="{28A0092B-C50C-407E-A947-70E740481C1C}">
                          <a14:useLocalDpi xmlns:a14="http://schemas.microsoft.com/office/drawing/2010/main" val="0"/>
                        </a:ext>
                      </a:extLst>
                    </a:blip>
                    <a:stretch>
                      <a:fillRect/>
                    </a:stretch>
                  </pic:blipFill>
                  <pic:spPr>
                    <a:xfrm>
                      <a:off x="0" y="0"/>
                      <a:ext cx="6116320" cy="2824480"/>
                    </a:xfrm>
                    <a:prstGeom prst="rect">
                      <a:avLst/>
                    </a:prstGeom>
                  </pic:spPr>
                </pic:pic>
              </a:graphicData>
            </a:graphic>
          </wp:inline>
        </w:drawing>
      </w:r>
    </w:p>
    <w:p w14:paraId="2EE817EB"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18EA6206"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72BF36E0"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2CA92025"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1732919"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79FC7839"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659D223C"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05A708CA" w14:textId="45B65D85"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VD1:</w:t>
      </w:r>
      <w:r w:rsidR="00927F45">
        <w:rPr>
          <w:rFonts w:ascii="Verdana" w:hAnsi="Verdana" w:cs="Times New Roman"/>
          <w:color w:val="000000"/>
          <w:sz w:val="28"/>
          <w:szCs w:val="28"/>
          <w:u w:color="000000"/>
        </w:rPr>
        <w:t xml:space="preserve"> perché ha il sostegno?</w:t>
      </w:r>
    </w:p>
    <w:p w14:paraId="7408D312"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C5769E0" w14:textId="307E6E32"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002E96A1" w14:textId="627B3F4C"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2D383E8D" wp14:editId="6C28C8FB">
            <wp:extent cx="4453513" cy="2780652"/>
            <wp:effectExtent l="0" t="0" r="17145" b="13970"/>
            <wp:docPr id="56" name="Gra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0859A54" w14:textId="04687738" w:rsidR="00FE1BF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6B2530C" wp14:editId="7228B392">
            <wp:extent cx="6111240" cy="2797810"/>
            <wp:effectExtent l="0" t="0" r="10160" b="0"/>
            <wp:docPr id="31" name="Immagine 31" descr="Macintosh HD:Users:utente:Desktop:Schermata 2013-09-17 a 19.4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utente:Desktop:Schermata 2013-09-17 a 19.45.19.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1240" cy="2797810"/>
                    </a:xfrm>
                    <a:prstGeom prst="rect">
                      <a:avLst/>
                    </a:prstGeom>
                    <a:noFill/>
                    <a:ln>
                      <a:noFill/>
                    </a:ln>
                  </pic:spPr>
                </pic:pic>
              </a:graphicData>
            </a:graphic>
          </wp:inline>
        </w:drawing>
      </w:r>
    </w:p>
    <w:p w14:paraId="11D31EF6"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6B577185"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14AAF753"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7DDEF64D"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6D9BEF4A"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1237EBE3" w14:textId="77777777" w:rsidR="00927F45" w:rsidRDefault="00927F45" w:rsidP="00A83703">
      <w:pPr>
        <w:widowControl w:val="0"/>
        <w:autoSpaceDE w:val="0"/>
        <w:autoSpaceDN w:val="0"/>
        <w:adjustRightInd w:val="0"/>
        <w:spacing w:line="360" w:lineRule="auto"/>
        <w:rPr>
          <w:rFonts w:ascii="Verdana" w:hAnsi="Verdana" w:cs="Times New Roman"/>
          <w:color w:val="000000"/>
          <w:sz w:val="28"/>
          <w:szCs w:val="28"/>
          <w:u w:color="000000"/>
        </w:rPr>
      </w:pPr>
    </w:p>
    <w:p w14:paraId="7D563A4B" w14:textId="6396BF7D"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7007500C" w14:textId="77777777" w:rsidR="00FE1BFF" w:rsidRDefault="00FE1BFF" w:rsidP="00A83703">
      <w:pPr>
        <w:widowControl w:val="0"/>
        <w:autoSpaceDE w:val="0"/>
        <w:autoSpaceDN w:val="0"/>
        <w:adjustRightInd w:val="0"/>
        <w:spacing w:line="360" w:lineRule="auto"/>
        <w:rPr>
          <w:rFonts w:ascii="Verdana" w:hAnsi="Verdana" w:cs="Times New Roman"/>
          <w:color w:val="000000"/>
          <w:sz w:val="28"/>
          <w:szCs w:val="28"/>
          <w:u w:color="000000"/>
        </w:rPr>
      </w:pPr>
    </w:p>
    <w:p w14:paraId="4071295B" w14:textId="1F8DAC9F" w:rsidR="00026235" w:rsidRDefault="00026235"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19241ED0" wp14:editId="7D0E633B">
            <wp:extent cx="4110613" cy="2540736"/>
            <wp:effectExtent l="0" t="0" r="29845" b="24765"/>
            <wp:docPr id="62" name="Gra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93D043D" w14:textId="3BF4FBEB" w:rsidR="00FE1BFF" w:rsidRDefault="00026235"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drawing>
          <wp:inline distT="0" distB="0" distL="0" distR="0" wp14:anchorId="537FFFF3" wp14:editId="670B6A2C">
            <wp:extent cx="6111240" cy="2752090"/>
            <wp:effectExtent l="0" t="0" r="10160" b="0"/>
            <wp:docPr id="61" name="Immagine 61" descr="Macintosh HD:Users:utente:Desktop:Schermata 2013-09-17 a 23.3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utente:Desktop:Schermata 2013-09-17 a 23.30.0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1240" cy="2752090"/>
                    </a:xfrm>
                    <a:prstGeom prst="rect">
                      <a:avLst/>
                    </a:prstGeom>
                    <a:noFill/>
                    <a:ln>
                      <a:noFill/>
                    </a:ln>
                  </pic:spPr>
                </pic:pic>
              </a:graphicData>
            </a:graphic>
          </wp:inline>
        </w:drawing>
      </w:r>
    </w:p>
    <w:p w14:paraId="7B9F4C7A"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2945D6E3"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775191F6"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0F597FDC"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778AC734"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2208FD25"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4DE4339B"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469C9FDE"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4521B7C9" w14:textId="409C9C33"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t>VD2:</w:t>
      </w:r>
      <w:r w:rsidR="00927F45">
        <w:rPr>
          <w:rFonts w:ascii="Verdana" w:hAnsi="Verdana" w:cs="Times New Roman"/>
          <w:noProof/>
          <w:color w:val="000000"/>
          <w:sz w:val="28"/>
          <w:szCs w:val="28"/>
          <w:u w:color="000000"/>
        </w:rPr>
        <w:t xml:space="preserve"> siete amici o solo compagni?</w:t>
      </w:r>
    </w:p>
    <w:p w14:paraId="399462C7" w14:textId="77777777"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2B5AA18A" w14:textId="7F64992C"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t>CLASSE 5^</w:t>
      </w:r>
    </w:p>
    <w:p w14:paraId="53213215" w14:textId="679CD16A"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drawing>
          <wp:inline distT="0" distB="0" distL="0" distR="0" wp14:anchorId="061AC453" wp14:editId="6EB28724">
            <wp:extent cx="4796413" cy="2780652"/>
            <wp:effectExtent l="0" t="0" r="29845" b="13970"/>
            <wp:docPr id="57" name="Gra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EF3F0AA" w14:textId="04802AD0" w:rsidR="00196B64" w:rsidRDefault="00B8451F"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drawing>
          <wp:inline distT="0" distB="0" distL="0" distR="0" wp14:anchorId="7A638429" wp14:editId="6B0A482F">
            <wp:extent cx="6111240" cy="2698115"/>
            <wp:effectExtent l="0" t="0" r="10160" b="0"/>
            <wp:docPr id="34" name="Immagine 34" descr="Macintosh HD:Users:utente:Desktop:Schermata 2013-09-17 a 19.4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utente:Desktop:Schermata 2013-09-17 a 19.49.19.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1240" cy="2698115"/>
                    </a:xfrm>
                    <a:prstGeom prst="rect">
                      <a:avLst/>
                    </a:prstGeom>
                    <a:noFill/>
                    <a:ln>
                      <a:noFill/>
                    </a:ln>
                  </pic:spPr>
                </pic:pic>
              </a:graphicData>
            </a:graphic>
          </wp:inline>
        </w:drawing>
      </w:r>
    </w:p>
    <w:p w14:paraId="51F75A2D"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194B51FB"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7994D7A8"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5E224130"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632BC3B3"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20FF8E22"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06FC7B9B"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51553102" w14:textId="32EE4FBA" w:rsidR="00196B64" w:rsidRDefault="00196B64"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t>CLASSE 3^</w:t>
      </w:r>
    </w:p>
    <w:p w14:paraId="30D7F535" w14:textId="77777777"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p>
    <w:p w14:paraId="67E6BCBB" w14:textId="3E3DB822" w:rsidR="00927F45" w:rsidRDefault="00927F45" w:rsidP="00A83703">
      <w:pPr>
        <w:widowControl w:val="0"/>
        <w:autoSpaceDE w:val="0"/>
        <w:autoSpaceDN w:val="0"/>
        <w:adjustRightInd w:val="0"/>
        <w:spacing w:line="360" w:lineRule="auto"/>
        <w:rPr>
          <w:rFonts w:ascii="Verdana" w:hAnsi="Verdana" w:cs="Times New Roman"/>
          <w:noProof/>
          <w:color w:val="000000"/>
          <w:sz w:val="28"/>
          <w:szCs w:val="28"/>
          <w:u w:color="000000"/>
        </w:rPr>
      </w:pPr>
      <w:r>
        <w:rPr>
          <w:rFonts w:ascii="Verdana" w:hAnsi="Verdana" w:cs="Times New Roman"/>
          <w:noProof/>
          <w:color w:val="000000"/>
          <w:sz w:val="28"/>
          <w:szCs w:val="28"/>
          <w:u w:color="000000"/>
        </w:rPr>
        <w:drawing>
          <wp:inline distT="0" distB="0" distL="0" distR="0" wp14:anchorId="60CDBE80" wp14:editId="07D63B2C">
            <wp:extent cx="4796413" cy="2883636"/>
            <wp:effectExtent l="0" t="0" r="29845" b="37465"/>
            <wp:docPr id="58" name="Grafico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C45F5AA" w14:textId="62B00B1C"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16A70D69" wp14:editId="690DD125">
            <wp:extent cx="6116320" cy="2677160"/>
            <wp:effectExtent l="0" t="0" r="508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3-09-17 a 18.59.41.png"/>
                    <pic:cNvPicPr/>
                  </pic:nvPicPr>
                  <pic:blipFill>
                    <a:blip r:embed="rId50">
                      <a:extLst>
                        <a:ext uri="{28A0092B-C50C-407E-A947-70E740481C1C}">
                          <a14:useLocalDpi xmlns:a14="http://schemas.microsoft.com/office/drawing/2010/main" val="0"/>
                        </a:ext>
                      </a:extLst>
                    </a:blip>
                    <a:stretch>
                      <a:fillRect/>
                    </a:stretch>
                  </pic:blipFill>
                  <pic:spPr>
                    <a:xfrm>
                      <a:off x="0" y="0"/>
                      <a:ext cx="6116320" cy="2677160"/>
                    </a:xfrm>
                    <a:prstGeom prst="rect">
                      <a:avLst/>
                    </a:prstGeom>
                  </pic:spPr>
                </pic:pic>
              </a:graphicData>
            </a:graphic>
          </wp:inline>
        </w:drawing>
      </w:r>
    </w:p>
    <w:p w14:paraId="521D6CF5"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4DE9C340"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1BF45CB2"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0894E877"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53A6E1DD"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4433C3CF"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10EBC4F4"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6BB24E90" w14:textId="2C9E75A2"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VD3:</w:t>
      </w:r>
      <w:r w:rsidR="00A35D69">
        <w:rPr>
          <w:rFonts w:ascii="Verdana" w:hAnsi="Verdana" w:cs="Times New Roman"/>
          <w:color w:val="000000"/>
          <w:sz w:val="28"/>
          <w:szCs w:val="28"/>
          <w:u w:color="000000"/>
        </w:rPr>
        <w:t xml:space="preserve"> vorresti essere suo compagno in futuro?</w:t>
      </w:r>
    </w:p>
    <w:p w14:paraId="327CEB91" w14:textId="77777777"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p>
    <w:p w14:paraId="4764CCDB" w14:textId="6D42F7D4"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5^</w:t>
      </w:r>
    </w:p>
    <w:p w14:paraId="0A3EE1EB" w14:textId="4AC7451F"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59B39259" wp14:editId="5FAD2898">
            <wp:extent cx="4339213" cy="2552052"/>
            <wp:effectExtent l="0" t="0" r="29845" b="13970"/>
            <wp:docPr id="59" name="Gra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113BCE9" w14:textId="50AEA3FD" w:rsidR="00196B64"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5D57DA4F" wp14:editId="1E76DAA5">
            <wp:extent cx="6102350" cy="2698115"/>
            <wp:effectExtent l="0" t="0" r="0" b="0"/>
            <wp:docPr id="32" name="Immagine 32" descr="Macintosh HD:Users:utente:Desktop:Schermata 2013-09-17 a 19.4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utente:Desktop:Schermata 2013-09-17 a 19.46.5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02350" cy="2698115"/>
                    </a:xfrm>
                    <a:prstGeom prst="rect">
                      <a:avLst/>
                    </a:prstGeom>
                    <a:noFill/>
                    <a:ln>
                      <a:noFill/>
                    </a:ln>
                  </pic:spPr>
                </pic:pic>
              </a:graphicData>
            </a:graphic>
          </wp:inline>
        </w:drawing>
      </w:r>
    </w:p>
    <w:p w14:paraId="56D5F5A7" w14:textId="77777777" w:rsidR="00B8451F" w:rsidRDefault="00B8451F" w:rsidP="00A83703">
      <w:pPr>
        <w:widowControl w:val="0"/>
        <w:autoSpaceDE w:val="0"/>
        <w:autoSpaceDN w:val="0"/>
        <w:adjustRightInd w:val="0"/>
        <w:spacing w:line="360" w:lineRule="auto"/>
        <w:rPr>
          <w:rFonts w:ascii="Verdana" w:hAnsi="Verdana" w:cs="Times New Roman"/>
          <w:color w:val="000000"/>
          <w:sz w:val="28"/>
          <w:szCs w:val="28"/>
          <w:u w:color="000000"/>
        </w:rPr>
      </w:pPr>
    </w:p>
    <w:p w14:paraId="10FB4229" w14:textId="77777777"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p>
    <w:p w14:paraId="1225EACD" w14:textId="77777777"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p>
    <w:p w14:paraId="53AD6E06" w14:textId="77777777"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p>
    <w:p w14:paraId="3F62B4D2" w14:textId="77777777"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p>
    <w:p w14:paraId="48BFB18F" w14:textId="77777777"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p>
    <w:p w14:paraId="7D0B898C" w14:textId="77777777" w:rsidR="00A35D69"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p>
    <w:p w14:paraId="693DF237" w14:textId="08820D10" w:rsidR="00B8451F"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color w:val="000000"/>
          <w:sz w:val="28"/>
          <w:szCs w:val="28"/>
          <w:u w:color="000000"/>
        </w:rPr>
        <w:t>CLASSE 3^</w:t>
      </w:r>
    </w:p>
    <w:p w14:paraId="365CAE23" w14:textId="1A6F4392" w:rsidR="00CE2251" w:rsidRDefault="00A35D69"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3980030B" wp14:editId="6F9460B6">
            <wp:extent cx="4910713" cy="2986619"/>
            <wp:effectExtent l="0" t="0" r="17145" b="36195"/>
            <wp:docPr id="60" name="Gra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C915321" w14:textId="77777777" w:rsidR="00CE2251" w:rsidRDefault="00CE2251" w:rsidP="00A83703">
      <w:pPr>
        <w:widowControl w:val="0"/>
        <w:autoSpaceDE w:val="0"/>
        <w:autoSpaceDN w:val="0"/>
        <w:adjustRightInd w:val="0"/>
        <w:spacing w:line="360" w:lineRule="auto"/>
        <w:rPr>
          <w:rFonts w:ascii="Verdana" w:hAnsi="Verdana" w:cs="Times New Roman"/>
          <w:color w:val="000000"/>
          <w:sz w:val="28"/>
          <w:szCs w:val="28"/>
          <w:u w:color="000000"/>
        </w:rPr>
      </w:pPr>
    </w:p>
    <w:p w14:paraId="7D23FC95" w14:textId="19D7159F" w:rsidR="00196B64" w:rsidRDefault="00196B64" w:rsidP="00A83703">
      <w:pPr>
        <w:widowControl w:val="0"/>
        <w:autoSpaceDE w:val="0"/>
        <w:autoSpaceDN w:val="0"/>
        <w:adjustRightInd w:val="0"/>
        <w:spacing w:line="360" w:lineRule="auto"/>
        <w:rPr>
          <w:rFonts w:ascii="Verdana" w:hAnsi="Verdana" w:cs="Times New Roman"/>
          <w:color w:val="000000"/>
          <w:sz w:val="28"/>
          <w:szCs w:val="28"/>
          <w:u w:color="000000"/>
        </w:rPr>
      </w:pPr>
      <w:r>
        <w:rPr>
          <w:rFonts w:ascii="Verdana" w:hAnsi="Verdana" w:cs="Times New Roman"/>
          <w:noProof/>
          <w:color w:val="000000"/>
          <w:sz w:val="28"/>
          <w:szCs w:val="28"/>
          <w:u w:color="000000"/>
        </w:rPr>
        <w:drawing>
          <wp:inline distT="0" distB="0" distL="0" distR="0" wp14:anchorId="51F282C7" wp14:editId="5E4F0DF3">
            <wp:extent cx="6102350" cy="2896870"/>
            <wp:effectExtent l="0" t="0" r="0" b="0"/>
            <wp:docPr id="19" name="Immagine 19" descr="Macintosh HD:Users:utente:Desktop:Pedagogia Sperimentale:shoot variabili 3:Schermata 2013-09-17 a 19.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utente:Desktop:Pedagogia Sperimentale:shoot variabili 3:Schermata 2013-09-17 a 19.00.13.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2350" cy="2896870"/>
                    </a:xfrm>
                    <a:prstGeom prst="rect">
                      <a:avLst/>
                    </a:prstGeom>
                    <a:noFill/>
                    <a:ln>
                      <a:noFill/>
                    </a:ln>
                  </pic:spPr>
                </pic:pic>
              </a:graphicData>
            </a:graphic>
          </wp:inline>
        </w:drawing>
      </w:r>
    </w:p>
    <w:p w14:paraId="0E2EC75F" w14:textId="77777777" w:rsidR="00CE2251" w:rsidRDefault="00CE2251" w:rsidP="00A83703">
      <w:pPr>
        <w:widowControl w:val="0"/>
        <w:autoSpaceDE w:val="0"/>
        <w:autoSpaceDN w:val="0"/>
        <w:adjustRightInd w:val="0"/>
        <w:spacing w:line="360" w:lineRule="auto"/>
        <w:rPr>
          <w:rFonts w:ascii="Verdana" w:hAnsi="Verdana" w:cs="Times New Roman"/>
          <w:color w:val="000000"/>
          <w:sz w:val="28"/>
          <w:szCs w:val="28"/>
          <w:u w:color="000000"/>
        </w:rPr>
      </w:pPr>
    </w:p>
    <w:p w14:paraId="1D06B150" w14:textId="77777777" w:rsidR="00A33873" w:rsidRDefault="00A33873" w:rsidP="00A83703">
      <w:pPr>
        <w:widowControl w:val="0"/>
        <w:autoSpaceDE w:val="0"/>
        <w:autoSpaceDN w:val="0"/>
        <w:adjustRightInd w:val="0"/>
        <w:spacing w:line="360" w:lineRule="auto"/>
        <w:rPr>
          <w:rFonts w:ascii="Verdana" w:hAnsi="Verdana" w:cs="Times New Roman"/>
          <w:color w:val="000000"/>
          <w:sz w:val="28"/>
          <w:szCs w:val="28"/>
          <w:u w:color="000000"/>
        </w:rPr>
      </w:pPr>
    </w:p>
    <w:p w14:paraId="24CCFCF1" w14:textId="77777777" w:rsidR="00A33873" w:rsidRDefault="00A33873" w:rsidP="00A83703">
      <w:pPr>
        <w:widowControl w:val="0"/>
        <w:autoSpaceDE w:val="0"/>
        <w:autoSpaceDN w:val="0"/>
        <w:adjustRightInd w:val="0"/>
        <w:spacing w:line="360" w:lineRule="auto"/>
        <w:rPr>
          <w:rFonts w:ascii="Verdana" w:hAnsi="Verdana" w:cs="Times New Roman"/>
          <w:color w:val="000000"/>
          <w:sz w:val="28"/>
          <w:szCs w:val="28"/>
          <w:u w:color="000000"/>
        </w:rPr>
      </w:pPr>
    </w:p>
    <w:p w14:paraId="671069D6" w14:textId="77777777" w:rsidR="00A33873" w:rsidRDefault="00A33873" w:rsidP="00A83703">
      <w:pPr>
        <w:widowControl w:val="0"/>
        <w:autoSpaceDE w:val="0"/>
        <w:autoSpaceDN w:val="0"/>
        <w:adjustRightInd w:val="0"/>
        <w:spacing w:line="360" w:lineRule="auto"/>
        <w:rPr>
          <w:rFonts w:ascii="Verdana" w:hAnsi="Verdana" w:cs="Times New Roman"/>
          <w:color w:val="000000"/>
          <w:sz w:val="28"/>
          <w:szCs w:val="28"/>
          <w:u w:color="000000"/>
        </w:rPr>
      </w:pPr>
    </w:p>
    <w:p w14:paraId="7BB93119" w14:textId="77777777" w:rsidR="00A33873" w:rsidRDefault="00A33873" w:rsidP="00A83703">
      <w:pPr>
        <w:widowControl w:val="0"/>
        <w:autoSpaceDE w:val="0"/>
        <w:autoSpaceDN w:val="0"/>
        <w:adjustRightInd w:val="0"/>
        <w:spacing w:line="360" w:lineRule="auto"/>
        <w:rPr>
          <w:rFonts w:ascii="Verdana" w:hAnsi="Verdana" w:cs="Times New Roman"/>
          <w:color w:val="000000"/>
          <w:sz w:val="28"/>
          <w:szCs w:val="28"/>
          <w:u w:color="000000"/>
        </w:rPr>
      </w:pPr>
    </w:p>
    <w:p w14:paraId="0A9D7DAD" w14:textId="77777777" w:rsidR="00A33873" w:rsidRDefault="00A33873" w:rsidP="00A83703">
      <w:pPr>
        <w:widowControl w:val="0"/>
        <w:autoSpaceDE w:val="0"/>
        <w:autoSpaceDN w:val="0"/>
        <w:adjustRightInd w:val="0"/>
        <w:spacing w:line="360" w:lineRule="auto"/>
        <w:rPr>
          <w:rFonts w:ascii="Verdana" w:hAnsi="Verdana" w:cs="Times New Roman"/>
          <w:color w:val="000000"/>
          <w:sz w:val="28"/>
          <w:szCs w:val="28"/>
          <w:u w:color="000000"/>
        </w:rPr>
      </w:pPr>
    </w:p>
    <w:p w14:paraId="2269CDB0" w14:textId="4BDDE8CC" w:rsidR="00D714CF" w:rsidRPr="00D714CF" w:rsidRDefault="00A33873" w:rsidP="00A83703">
      <w:pPr>
        <w:widowControl w:val="0"/>
        <w:autoSpaceDE w:val="0"/>
        <w:autoSpaceDN w:val="0"/>
        <w:adjustRightInd w:val="0"/>
        <w:spacing w:line="360" w:lineRule="auto"/>
        <w:rPr>
          <w:rFonts w:ascii="Verdana" w:hAnsi="Verdana" w:cs="Times New Roman"/>
        </w:rPr>
      </w:pPr>
      <w:r w:rsidRPr="00A33873">
        <w:rPr>
          <w:rFonts w:ascii="Verdana" w:hAnsi="Verdana" w:cs="Times New Roman"/>
          <w:b/>
          <w:color w:val="000000"/>
          <w:sz w:val="28"/>
          <w:szCs w:val="28"/>
          <w:u w:val="single" w:color="000000"/>
        </w:rPr>
        <w:t>Analisi bivariata:</w:t>
      </w:r>
      <w:r w:rsidR="00CE2251" w:rsidRPr="00A33873">
        <w:rPr>
          <w:rFonts w:ascii="Verdana" w:hAnsi="Verdana" w:cs="Times New Roman"/>
          <w:b/>
          <w:color w:val="000000"/>
          <w:sz w:val="28"/>
          <w:szCs w:val="28"/>
          <w:u w:val="single" w:color="000000"/>
        </w:rPr>
        <w:t xml:space="preserve"> </w:t>
      </w:r>
      <w:r w:rsidR="00D714CF" w:rsidRPr="00D714CF">
        <w:rPr>
          <w:rFonts w:ascii="Verdana" w:hAnsi="Verdana" w:cs="Times New Roman"/>
          <w:sz w:val="28"/>
          <w:szCs w:val="28"/>
        </w:rPr>
        <w:t>è utile al fine di far emergere eventuali relazioni tra fattori all’interno del campione.</w:t>
      </w:r>
    </w:p>
    <w:p w14:paraId="33A34BB3" w14:textId="5004A07E" w:rsidR="00CE2251" w:rsidRPr="00D714CF" w:rsidRDefault="00D714CF" w:rsidP="00A83703">
      <w:pPr>
        <w:widowControl w:val="0"/>
        <w:autoSpaceDE w:val="0"/>
        <w:autoSpaceDN w:val="0"/>
        <w:adjustRightInd w:val="0"/>
        <w:spacing w:line="360" w:lineRule="auto"/>
        <w:rPr>
          <w:rFonts w:ascii="Verdana" w:hAnsi="Verdana" w:cs="Times New Roman"/>
          <w:b/>
          <w:color w:val="000000"/>
          <w:sz w:val="28"/>
          <w:szCs w:val="28"/>
          <w:u w:val="single" w:color="000000"/>
        </w:rPr>
      </w:pPr>
      <w:r w:rsidRPr="00D714CF">
        <w:rPr>
          <w:rFonts w:ascii="Verdana" w:hAnsi="Verdana" w:cs="Times New Roman"/>
          <w:color w:val="000000"/>
          <w:sz w:val="28"/>
          <w:szCs w:val="28"/>
        </w:rPr>
        <w:t>L'analisi della varianza serve a determinare la presenza di una relazione tra una variabile categoriale (nominale o ordinale) e una variabile cardinale. Essa si basa sul confronto tra le medie dei vari gruppi, stabilendo se tra queste esiste una differenza significativa sulla base della scomposizione della devianza totale della variabile cardinale nel campione, indicata con TSS, in due componenti, una imputabile alla presenza della variabile categoriale, detta BSS e una non imputabile alla presenza di tale variabile detta WSS.</w:t>
      </w:r>
    </w:p>
    <w:p w14:paraId="171B8BC3"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16CD6B9E"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61A65394"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44E14409"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10FBDCFF"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2959E04E"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77FED69E"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067C53C7"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6AA6ADD1"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1767116E"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68146F04"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72F3E649"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11D665B3"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69083C25"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7BF85983"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018F0362" w14:textId="77777777" w:rsidR="004F7FB5"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p w14:paraId="0DDF0D1D" w14:textId="71AA6F12" w:rsidR="004F7FB5" w:rsidRPr="002C48A2" w:rsidRDefault="002C48A2" w:rsidP="00A83703">
      <w:pPr>
        <w:widowControl w:val="0"/>
        <w:autoSpaceDE w:val="0"/>
        <w:autoSpaceDN w:val="0"/>
        <w:adjustRightInd w:val="0"/>
        <w:spacing w:before="28" w:after="28" w:line="360" w:lineRule="auto"/>
        <w:rPr>
          <w:rFonts w:ascii="Verdana" w:hAnsi="Verdana" w:cs="Times New Roman"/>
          <w:b/>
          <w:bCs/>
          <w:color w:val="000000"/>
          <w:sz w:val="32"/>
          <w:szCs w:val="32"/>
          <w:u w:val="single" w:color="000000"/>
        </w:rPr>
      </w:pPr>
      <w:r w:rsidRPr="002C48A2">
        <w:rPr>
          <w:rFonts w:ascii="Verdana" w:hAnsi="Verdana" w:cs="Times New Roman"/>
          <w:b/>
          <w:bCs/>
          <w:color w:val="000000"/>
          <w:sz w:val="32"/>
          <w:szCs w:val="32"/>
          <w:u w:val="single" w:color="000000"/>
        </w:rPr>
        <w:t>Triangolazione delle fonti</w:t>
      </w:r>
    </w:p>
    <w:p w14:paraId="4106D51F" w14:textId="77777777" w:rsidR="004F7FB5" w:rsidRPr="002C48A2" w:rsidRDefault="004F7FB5" w:rsidP="00A83703">
      <w:pPr>
        <w:widowControl w:val="0"/>
        <w:autoSpaceDE w:val="0"/>
        <w:autoSpaceDN w:val="0"/>
        <w:adjustRightInd w:val="0"/>
        <w:spacing w:before="28" w:after="28" w:line="360" w:lineRule="auto"/>
        <w:rPr>
          <w:rFonts w:ascii="Verdana" w:hAnsi="Verdana" w:cs="Times New Roman"/>
          <w:b/>
          <w:bCs/>
          <w:color w:val="000000"/>
          <w:sz w:val="21"/>
          <w:szCs w:val="21"/>
          <w:u w:val="single" w:color="000000"/>
        </w:rPr>
      </w:pPr>
    </w:p>
    <w:p w14:paraId="3E2AD9F5" w14:textId="2EEE92E6" w:rsidR="004F7FB5" w:rsidRPr="002C48A2" w:rsidRDefault="004F7FB5" w:rsidP="00A83703">
      <w:pPr>
        <w:widowControl w:val="0"/>
        <w:autoSpaceDE w:val="0"/>
        <w:autoSpaceDN w:val="0"/>
        <w:adjustRightInd w:val="0"/>
        <w:spacing w:before="28" w:after="28" w:line="360" w:lineRule="auto"/>
        <w:rPr>
          <w:rFonts w:ascii="Verdana" w:hAnsi="Verdana" w:cs="Times New Roman"/>
          <w:color w:val="000000"/>
          <w:sz w:val="28"/>
          <w:szCs w:val="28"/>
          <w:u w:color="000000"/>
        </w:rPr>
      </w:pPr>
      <w:r w:rsidRPr="002C48A2">
        <w:rPr>
          <w:rFonts w:ascii="Verdana" w:hAnsi="Verdana" w:cs="Times New Roman"/>
          <w:color w:val="000000"/>
          <w:sz w:val="28"/>
          <w:szCs w:val="28"/>
          <w:u w:color="000000"/>
        </w:rPr>
        <w:t xml:space="preserve">Procedo con l'analisi dei dati relativi alle variabili rilevate attraverso il questionario compilato dalle 2 insegnanti. </w:t>
      </w:r>
      <w:r w:rsidRPr="002C48A2">
        <w:rPr>
          <w:rFonts w:ascii="Verdana" w:hAnsi="Verdana" w:cs="Times New Roman"/>
          <w:color w:val="000000"/>
          <w:sz w:val="28"/>
          <w:szCs w:val="28"/>
          <w:u w:color="000000"/>
        </w:rPr>
        <w:br/>
        <w:t xml:space="preserve">Alcune variabili sono testuali, ma essendo numericamente inferiori rispetto a quelle ottenute con i questionari compilati dagli studenti, applicherò  </w:t>
      </w:r>
      <w:r w:rsidRPr="002C48A2">
        <w:rPr>
          <w:rFonts w:ascii="Verdana" w:hAnsi="Verdana" w:cs="Times New Roman"/>
          <w:i/>
          <w:color w:val="000000"/>
          <w:sz w:val="28"/>
          <w:szCs w:val="28"/>
          <w:u w:color="000000"/>
        </w:rPr>
        <w:t>l'analisi qualitativa</w:t>
      </w:r>
      <w:r w:rsidRPr="002C48A2">
        <w:rPr>
          <w:rFonts w:ascii="Verdana" w:hAnsi="Verdana" w:cs="Times New Roman"/>
          <w:color w:val="000000"/>
          <w:sz w:val="28"/>
          <w:szCs w:val="28"/>
          <w:u w:color="000000"/>
        </w:rPr>
        <w:t xml:space="preserve"> delle variabili per verificare l'attendibilità della ricerca stessa.</w:t>
      </w:r>
    </w:p>
    <w:p w14:paraId="0CF861BA" w14:textId="77777777" w:rsidR="004F7FB5" w:rsidRPr="002C48A2" w:rsidRDefault="004F7FB5" w:rsidP="00A83703">
      <w:pPr>
        <w:widowControl w:val="0"/>
        <w:tabs>
          <w:tab w:val="left" w:pos="220"/>
          <w:tab w:val="left" w:pos="720"/>
        </w:tabs>
        <w:autoSpaceDE w:val="0"/>
        <w:autoSpaceDN w:val="0"/>
        <w:adjustRightInd w:val="0"/>
        <w:spacing w:line="360" w:lineRule="auto"/>
        <w:ind w:left="720"/>
        <w:rPr>
          <w:rFonts w:ascii="Verdana" w:hAnsi="Verdana" w:cs="Times New Roman"/>
          <w:b/>
          <w:bCs/>
          <w:u w:color="000000"/>
        </w:rPr>
      </w:pPr>
    </w:p>
    <w:p w14:paraId="2FC9C841" w14:textId="78B4E1FD"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In che classe insegna?</w:t>
      </w:r>
    </w:p>
    <w:p w14:paraId="6B143B7B" w14:textId="280CB725" w:rsidR="004F7FB5" w:rsidRPr="002C48A2" w:rsidRDefault="004F7FB5" w:rsidP="00A83703">
      <w:pPr>
        <w:widowControl w:val="0"/>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5^ elementare</w:t>
      </w:r>
    </w:p>
    <w:p w14:paraId="228B16D3" w14:textId="77777777" w:rsidR="004F7FB5" w:rsidRPr="002C48A2" w:rsidRDefault="004F7FB5" w:rsidP="00A83703">
      <w:pPr>
        <w:widowControl w:val="0"/>
        <w:autoSpaceDE w:val="0"/>
        <w:autoSpaceDN w:val="0"/>
        <w:adjustRightInd w:val="0"/>
        <w:spacing w:line="360" w:lineRule="auto"/>
        <w:rPr>
          <w:rFonts w:ascii="Verdana" w:hAnsi="Verdana" w:cs="Times New Roman"/>
          <w:sz w:val="28"/>
          <w:szCs w:val="28"/>
          <w:u w:color="000000"/>
        </w:rPr>
      </w:pPr>
    </w:p>
    <w:p w14:paraId="4CF75DFE" w14:textId="3219D855" w:rsidR="004F7FB5" w:rsidRPr="002C48A2" w:rsidRDefault="004F7FB5" w:rsidP="00A83703">
      <w:pPr>
        <w:widowControl w:val="0"/>
        <w:tabs>
          <w:tab w:val="left" w:pos="220"/>
          <w:tab w:val="left" w:pos="284"/>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Ritiene sia ben inserito nel gruppo-classe?</w:t>
      </w:r>
    </w:p>
    <w:p w14:paraId="48DDB2BD" w14:textId="1A673866"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sz w:val="28"/>
          <w:szCs w:val="28"/>
          <w:u w:color="000000"/>
        </w:rPr>
      </w:pPr>
      <w:r w:rsidRPr="002C48A2">
        <w:rPr>
          <w:rFonts w:ascii="Verdana" w:hAnsi="Verdana" w:cs="Times New Roman"/>
          <w:sz w:val="28"/>
          <w:szCs w:val="28"/>
          <w:u w:color="000000"/>
        </w:rPr>
        <w:t>Si</w:t>
      </w:r>
    </w:p>
    <w:p w14:paraId="45658631" w14:textId="77777777" w:rsidR="004F7FB5" w:rsidRPr="002C48A2" w:rsidRDefault="004F7FB5" w:rsidP="00A83703">
      <w:pPr>
        <w:widowControl w:val="0"/>
        <w:autoSpaceDE w:val="0"/>
        <w:autoSpaceDN w:val="0"/>
        <w:adjustRightInd w:val="0"/>
        <w:spacing w:line="360" w:lineRule="auto"/>
        <w:rPr>
          <w:rFonts w:ascii="Verdana" w:hAnsi="Verdana" w:cs="Times New Roman"/>
          <w:b/>
          <w:bCs/>
          <w:sz w:val="28"/>
          <w:szCs w:val="28"/>
          <w:u w:color="000000"/>
        </w:rPr>
      </w:pPr>
    </w:p>
    <w:p w14:paraId="62D9D227" w14:textId="698B397C" w:rsidR="004F7FB5" w:rsidRPr="002C48A2" w:rsidRDefault="004F7FB5" w:rsidP="00A83703">
      <w:pPr>
        <w:widowControl w:val="0"/>
        <w:tabs>
          <w:tab w:val="left" w:pos="0"/>
          <w:tab w:val="left" w:pos="2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Ha notato atteggiamenti ostili da parte dei compagni verso il loro compagno disabile?</w:t>
      </w:r>
    </w:p>
    <w:p w14:paraId="09E443C3" w14:textId="3636CA55"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sz w:val="28"/>
          <w:szCs w:val="28"/>
          <w:u w:color="000000"/>
        </w:rPr>
      </w:pPr>
      <w:r w:rsidRPr="002C48A2">
        <w:rPr>
          <w:rFonts w:ascii="Verdana" w:hAnsi="Verdana" w:cs="Times New Roman"/>
          <w:sz w:val="28"/>
          <w:szCs w:val="28"/>
          <w:u w:color="000000"/>
        </w:rPr>
        <w:t>Molto raramente</w:t>
      </w:r>
      <w:r w:rsidRPr="002C48A2">
        <w:rPr>
          <w:rFonts w:ascii="Verdana" w:hAnsi="Verdana" w:cs="Times New Roman"/>
          <w:sz w:val="28"/>
          <w:szCs w:val="28"/>
          <w:u w:color="000000"/>
        </w:rPr>
        <w:br/>
      </w:r>
    </w:p>
    <w:p w14:paraId="55E91082" w14:textId="15084111" w:rsidR="004F7FB5" w:rsidRPr="002C48A2" w:rsidRDefault="004F7FB5" w:rsidP="00A83703">
      <w:pPr>
        <w:widowControl w:val="0"/>
        <w:tabs>
          <w:tab w:val="left" w:pos="220"/>
          <w:tab w:val="left" w:pos="720"/>
        </w:tabs>
        <w:autoSpaceDE w:val="0"/>
        <w:autoSpaceDN w:val="0"/>
        <w:adjustRightInd w:val="0"/>
        <w:spacing w:line="360" w:lineRule="auto"/>
        <w:ind w:left="360" w:hanging="360"/>
        <w:rPr>
          <w:rFonts w:ascii="Verdana" w:hAnsi="Verdana" w:cs="Times New Roman"/>
          <w:b/>
          <w:sz w:val="28"/>
          <w:szCs w:val="28"/>
          <w:u w:color="000000"/>
        </w:rPr>
      </w:pPr>
      <w:r w:rsidRPr="002C48A2">
        <w:rPr>
          <w:rFonts w:ascii="Verdana" w:hAnsi="Verdana" w:cs="Times New Roman"/>
          <w:b/>
          <w:sz w:val="28"/>
          <w:szCs w:val="28"/>
          <w:u w:color="000000"/>
        </w:rPr>
        <w:t>Di che tipo?</w:t>
      </w:r>
    </w:p>
    <w:p w14:paraId="2DAA554F" w14:textId="6A8F1C5B" w:rsidR="004F7FB5" w:rsidRPr="002C48A2" w:rsidRDefault="004F7FB5" w:rsidP="00A83703">
      <w:pPr>
        <w:widowControl w:val="0"/>
        <w:autoSpaceDE w:val="0"/>
        <w:autoSpaceDN w:val="0"/>
        <w:adjustRightInd w:val="0"/>
        <w:spacing w:line="360" w:lineRule="auto"/>
        <w:rPr>
          <w:rFonts w:ascii="Verdana" w:hAnsi="Verdana" w:cs="Times New Roman"/>
          <w:sz w:val="28"/>
          <w:szCs w:val="28"/>
          <w:u w:color="000000"/>
        </w:rPr>
      </w:pPr>
      <w:r w:rsidRPr="002C48A2">
        <w:rPr>
          <w:rFonts w:ascii="Verdana" w:hAnsi="Verdana" w:cs="Times New Roman"/>
          <w:sz w:val="28"/>
          <w:szCs w:val="28"/>
          <w:u w:color="000000"/>
        </w:rPr>
        <w:t>Alcune volte mi sono sembrati infastiditi dalla presenza di D.</w:t>
      </w:r>
    </w:p>
    <w:p w14:paraId="2569E551" w14:textId="77777777" w:rsidR="004F7FB5" w:rsidRPr="002C48A2" w:rsidRDefault="004F7FB5" w:rsidP="00A83703">
      <w:pPr>
        <w:widowControl w:val="0"/>
        <w:autoSpaceDE w:val="0"/>
        <w:autoSpaceDN w:val="0"/>
        <w:adjustRightInd w:val="0"/>
        <w:spacing w:line="360" w:lineRule="auto"/>
        <w:rPr>
          <w:rFonts w:ascii="Verdana" w:hAnsi="Verdana" w:cs="Times New Roman"/>
          <w:sz w:val="28"/>
          <w:szCs w:val="28"/>
          <w:u w:color="000000"/>
        </w:rPr>
      </w:pPr>
    </w:p>
    <w:p w14:paraId="7A97712A" w14:textId="77777777"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Ha notato atteggiamenti positivi?</w:t>
      </w:r>
    </w:p>
    <w:p w14:paraId="00D34B72" w14:textId="5409B382" w:rsidR="004F7FB5" w:rsidRPr="002C48A2" w:rsidRDefault="002C48A2" w:rsidP="00A83703">
      <w:pPr>
        <w:widowControl w:val="0"/>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S</w:t>
      </w:r>
      <w:r w:rsidR="004F7FB5" w:rsidRPr="002C48A2">
        <w:rPr>
          <w:rFonts w:ascii="Verdana" w:hAnsi="Verdana" w:cs="Times New Roman"/>
          <w:bCs/>
          <w:sz w:val="28"/>
          <w:szCs w:val="28"/>
          <w:u w:color="000000"/>
        </w:rPr>
        <w:t>ì</w:t>
      </w:r>
    </w:p>
    <w:p w14:paraId="3A5A67F9" w14:textId="77777777" w:rsidR="002C48A2" w:rsidRPr="002C48A2" w:rsidRDefault="002C48A2" w:rsidP="00A83703">
      <w:pPr>
        <w:widowControl w:val="0"/>
        <w:autoSpaceDE w:val="0"/>
        <w:autoSpaceDN w:val="0"/>
        <w:adjustRightInd w:val="0"/>
        <w:spacing w:line="360" w:lineRule="auto"/>
        <w:rPr>
          <w:rFonts w:ascii="Verdana" w:hAnsi="Verdana" w:cs="Times New Roman"/>
          <w:bCs/>
          <w:sz w:val="28"/>
          <w:szCs w:val="28"/>
          <w:u w:color="000000"/>
        </w:rPr>
      </w:pPr>
    </w:p>
    <w:p w14:paraId="45020ABD" w14:textId="376F0FC3" w:rsidR="004F7FB5" w:rsidRPr="002C48A2" w:rsidRDefault="004F7FB5" w:rsidP="00A83703">
      <w:pPr>
        <w:widowControl w:val="0"/>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Se sì, quali?</w:t>
      </w:r>
    </w:p>
    <w:p w14:paraId="34976D31" w14:textId="77777777" w:rsidR="00A83703" w:rsidRDefault="002C48A2" w:rsidP="00A83703">
      <w:pPr>
        <w:widowControl w:val="0"/>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Predisposizione all’aiuto</w:t>
      </w:r>
    </w:p>
    <w:p w14:paraId="7A9EBD21" w14:textId="3044B8BC" w:rsidR="004F7FB5" w:rsidRPr="00A83703" w:rsidRDefault="004F7FB5" w:rsidP="00A83703">
      <w:pPr>
        <w:widowControl w:val="0"/>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
          <w:bCs/>
          <w:sz w:val="28"/>
          <w:szCs w:val="28"/>
          <w:u w:color="000000"/>
        </w:rPr>
        <w:t>Ritiene possano essere nati sinceri rapporti di amicizia con l'alunno disabile o si tratta solo di frequentazione scolastica?</w:t>
      </w:r>
    </w:p>
    <w:p w14:paraId="0650CF67" w14:textId="76698837" w:rsidR="004F7FB5"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 xml:space="preserve">Si tratta anche di sinceri rapporti d’amicizia, anche se è meglio non generalizzare. </w:t>
      </w:r>
    </w:p>
    <w:p w14:paraId="65314362" w14:textId="77777777"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499B8D9B"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6F94553D"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2896EE83"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4148DA0D"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22E202FC"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11522D6D"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18A559AF"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4E4CE743" w14:textId="77777777"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576FC628"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7611DFC5"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26C27058"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0C5CA97A"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59DE6810"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444B173D"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0FC74871"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6B32E340"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1A45040A"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64B8BBC9"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1E090B27"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5BFD97AE"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2AB0D71D" w14:textId="77777777" w:rsidR="00A83703" w:rsidRDefault="00A83703"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5EE5E3AE" w14:textId="77777777"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In che classe insegna?</w:t>
      </w:r>
    </w:p>
    <w:p w14:paraId="345C6EFE" w14:textId="3273FAF4" w:rsidR="004F7FB5" w:rsidRPr="002C48A2" w:rsidRDefault="002C48A2" w:rsidP="00A83703">
      <w:pPr>
        <w:widowControl w:val="0"/>
        <w:autoSpaceDE w:val="0"/>
        <w:autoSpaceDN w:val="0"/>
        <w:adjustRightInd w:val="0"/>
        <w:spacing w:line="360" w:lineRule="auto"/>
        <w:rPr>
          <w:rFonts w:ascii="Verdana" w:hAnsi="Verdana" w:cs="Times New Roman"/>
          <w:bCs/>
          <w:sz w:val="28"/>
          <w:szCs w:val="28"/>
          <w:u w:color="000000"/>
        </w:rPr>
      </w:pPr>
      <w:r>
        <w:rPr>
          <w:rFonts w:ascii="Verdana" w:hAnsi="Verdana" w:cs="Times New Roman"/>
          <w:bCs/>
          <w:sz w:val="28"/>
          <w:szCs w:val="28"/>
          <w:u w:color="000000"/>
        </w:rPr>
        <w:t>3^ media</w:t>
      </w:r>
    </w:p>
    <w:p w14:paraId="591AC583" w14:textId="77777777" w:rsidR="004F7FB5" w:rsidRPr="002C48A2" w:rsidRDefault="004F7FB5" w:rsidP="00A83703">
      <w:pPr>
        <w:widowControl w:val="0"/>
        <w:autoSpaceDE w:val="0"/>
        <w:autoSpaceDN w:val="0"/>
        <w:adjustRightInd w:val="0"/>
        <w:spacing w:line="360" w:lineRule="auto"/>
        <w:rPr>
          <w:rFonts w:ascii="Verdana" w:hAnsi="Verdana" w:cs="Times New Roman"/>
          <w:sz w:val="28"/>
          <w:szCs w:val="28"/>
          <w:u w:color="000000"/>
        </w:rPr>
      </w:pPr>
    </w:p>
    <w:p w14:paraId="7318181D" w14:textId="77777777" w:rsidR="004F7FB5" w:rsidRPr="002C48A2" w:rsidRDefault="004F7FB5" w:rsidP="00A83703">
      <w:pPr>
        <w:widowControl w:val="0"/>
        <w:tabs>
          <w:tab w:val="left" w:pos="220"/>
          <w:tab w:val="left" w:pos="284"/>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Ritiene sia ben inserito nel gruppo-classe?</w:t>
      </w:r>
    </w:p>
    <w:p w14:paraId="7E621574" w14:textId="266F2E65" w:rsidR="004F7FB5"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sz w:val="28"/>
          <w:szCs w:val="28"/>
          <w:u w:color="000000"/>
        </w:rPr>
      </w:pPr>
      <w:r>
        <w:rPr>
          <w:rFonts w:ascii="Verdana" w:hAnsi="Verdana" w:cs="Times New Roman"/>
          <w:sz w:val="28"/>
          <w:szCs w:val="28"/>
          <w:u w:color="000000"/>
        </w:rPr>
        <w:t>abbastanza</w:t>
      </w:r>
    </w:p>
    <w:p w14:paraId="13DE0C56" w14:textId="77777777" w:rsidR="004F7FB5" w:rsidRPr="002C48A2" w:rsidRDefault="004F7FB5" w:rsidP="00A83703">
      <w:pPr>
        <w:widowControl w:val="0"/>
        <w:autoSpaceDE w:val="0"/>
        <w:autoSpaceDN w:val="0"/>
        <w:adjustRightInd w:val="0"/>
        <w:spacing w:line="360" w:lineRule="auto"/>
        <w:rPr>
          <w:rFonts w:ascii="Verdana" w:hAnsi="Verdana" w:cs="Times New Roman"/>
          <w:b/>
          <w:bCs/>
          <w:sz w:val="28"/>
          <w:szCs w:val="28"/>
          <w:u w:color="000000"/>
        </w:rPr>
      </w:pPr>
    </w:p>
    <w:p w14:paraId="488C0932" w14:textId="77777777" w:rsidR="004F7FB5" w:rsidRPr="002C48A2" w:rsidRDefault="004F7FB5" w:rsidP="00A83703">
      <w:pPr>
        <w:widowControl w:val="0"/>
        <w:tabs>
          <w:tab w:val="left" w:pos="0"/>
          <w:tab w:val="left" w:pos="2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Ha notato atteggiamenti ostili da parte dei compagni verso il loro compagno disabile?</w:t>
      </w:r>
    </w:p>
    <w:p w14:paraId="3F49A7B8" w14:textId="1253A4AC" w:rsidR="004F7FB5"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sz w:val="28"/>
          <w:szCs w:val="28"/>
          <w:u w:color="000000"/>
        </w:rPr>
      </w:pPr>
      <w:r>
        <w:rPr>
          <w:rFonts w:ascii="Verdana" w:hAnsi="Verdana" w:cs="Times New Roman"/>
          <w:sz w:val="28"/>
          <w:szCs w:val="28"/>
          <w:u w:color="000000"/>
        </w:rPr>
        <w:t>sì</w:t>
      </w:r>
      <w:r w:rsidR="004F7FB5" w:rsidRPr="002C48A2">
        <w:rPr>
          <w:rFonts w:ascii="Verdana" w:hAnsi="Verdana" w:cs="Times New Roman"/>
          <w:sz w:val="28"/>
          <w:szCs w:val="28"/>
          <w:u w:color="000000"/>
        </w:rPr>
        <w:br/>
      </w:r>
    </w:p>
    <w:p w14:paraId="07B40E8C" w14:textId="77777777" w:rsidR="004F7FB5" w:rsidRPr="002C48A2" w:rsidRDefault="004F7FB5" w:rsidP="00A83703">
      <w:pPr>
        <w:widowControl w:val="0"/>
        <w:tabs>
          <w:tab w:val="left" w:pos="220"/>
          <w:tab w:val="left" w:pos="720"/>
        </w:tabs>
        <w:autoSpaceDE w:val="0"/>
        <w:autoSpaceDN w:val="0"/>
        <w:adjustRightInd w:val="0"/>
        <w:spacing w:line="360" w:lineRule="auto"/>
        <w:ind w:left="360" w:hanging="360"/>
        <w:rPr>
          <w:rFonts w:ascii="Verdana" w:hAnsi="Verdana" w:cs="Times New Roman"/>
          <w:b/>
          <w:sz w:val="28"/>
          <w:szCs w:val="28"/>
          <w:u w:color="000000"/>
        </w:rPr>
      </w:pPr>
      <w:r w:rsidRPr="002C48A2">
        <w:rPr>
          <w:rFonts w:ascii="Verdana" w:hAnsi="Verdana" w:cs="Times New Roman"/>
          <w:b/>
          <w:sz w:val="28"/>
          <w:szCs w:val="28"/>
          <w:u w:color="000000"/>
        </w:rPr>
        <w:t>Di che tipo?</w:t>
      </w:r>
    </w:p>
    <w:p w14:paraId="219EB607" w14:textId="4E422477" w:rsidR="004F7FB5" w:rsidRPr="002C48A2" w:rsidRDefault="002C48A2" w:rsidP="00A83703">
      <w:pPr>
        <w:widowControl w:val="0"/>
        <w:autoSpaceDE w:val="0"/>
        <w:autoSpaceDN w:val="0"/>
        <w:adjustRightInd w:val="0"/>
        <w:spacing w:line="360" w:lineRule="auto"/>
        <w:rPr>
          <w:rFonts w:ascii="Verdana" w:hAnsi="Verdana" w:cs="Times New Roman"/>
          <w:sz w:val="28"/>
          <w:szCs w:val="28"/>
          <w:u w:color="000000"/>
        </w:rPr>
      </w:pPr>
      <w:r>
        <w:rPr>
          <w:rFonts w:ascii="Verdana" w:hAnsi="Verdana" w:cs="Times New Roman"/>
          <w:sz w:val="28"/>
          <w:szCs w:val="28"/>
          <w:u w:color="000000"/>
        </w:rPr>
        <w:t>Scherno, scarsa collaborazione ed interessamento</w:t>
      </w:r>
    </w:p>
    <w:p w14:paraId="25B71AF4" w14:textId="77777777" w:rsid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p>
    <w:p w14:paraId="60B9E19D" w14:textId="77777777" w:rsidR="004F7FB5" w:rsidRDefault="004F7FB5"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Ha notato atteggiamenti positivi?</w:t>
      </w:r>
    </w:p>
    <w:p w14:paraId="5A7DC338" w14:textId="7C91D3C9" w:rsidR="002C48A2" w:rsidRPr="002C48A2" w:rsidRDefault="002C48A2" w:rsidP="00A83703">
      <w:pPr>
        <w:widowControl w:val="0"/>
        <w:tabs>
          <w:tab w:val="left" w:pos="220"/>
          <w:tab w:val="left" w:pos="720"/>
        </w:tabs>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sì</w:t>
      </w:r>
    </w:p>
    <w:p w14:paraId="56113148" w14:textId="77777777" w:rsidR="004F7FB5" w:rsidRPr="002C48A2" w:rsidRDefault="004F7FB5" w:rsidP="00A83703">
      <w:pPr>
        <w:widowControl w:val="0"/>
        <w:autoSpaceDE w:val="0"/>
        <w:autoSpaceDN w:val="0"/>
        <w:adjustRightInd w:val="0"/>
        <w:spacing w:line="360" w:lineRule="auto"/>
        <w:rPr>
          <w:rFonts w:ascii="Verdana" w:hAnsi="Verdana" w:cs="Times New Roman"/>
          <w:b/>
          <w:bCs/>
          <w:sz w:val="28"/>
          <w:szCs w:val="28"/>
          <w:u w:color="000000"/>
        </w:rPr>
      </w:pPr>
    </w:p>
    <w:p w14:paraId="6C9C6A8D" w14:textId="77777777" w:rsidR="004F7FB5" w:rsidRPr="002C48A2" w:rsidRDefault="004F7FB5" w:rsidP="00A83703">
      <w:pPr>
        <w:widowControl w:val="0"/>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Se sì, quali?</w:t>
      </w:r>
    </w:p>
    <w:p w14:paraId="47B0836E" w14:textId="3BA3C8CD" w:rsidR="004F7FB5" w:rsidRPr="002C48A2" w:rsidRDefault="002C48A2" w:rsidP="00A83703">
      <w:pPr>
        <w:widowControl w:val="0"/>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 xml:space="preserve">Talvolta si sono dimostrati pronti ad </w:t>
      </w:r>
      <w:r>
        <w:rPr>
          <w:rFonts w:ascii="Verdana" w:hAnsi="Verdana" w:cs="Times New Roman"/>
          <w:bCs/>
          <w:sz w:val="28"/>
          <w:szCs w:val="28"/>
          <w:u w:color="000000"/>
        </w:rPr>
        <w:t>aiutarlo</w:t>
      </w:r>
    </w:p>
    <w:p w14:paraId="0176BB5D" w14:textId="77777777" w:rsidR="002C48A2" w:rsidRPr="002C48A2" w:rsidRDefault="002C48A2" w:rsidP="00A83703">
      <w:pPr>
        <w:widowControl w:val="0"/>
        <w:autoSpaceDE w:val="0"/>
        <w:autoSpaceDN w:val="0"/>
        <w:adjustRightInd w:val="0"/>
        <w:spacing w:line="360" w:lineRule="auto"/>
        <w:rPr>
          <w:rFonts w:ascii="Verdana" w:hAnsi="Verdana" w:cs="Times New Roman"/>
          <w:b/>
          <w:bCs/>
          <w:sz w:val="28"/>
          <w:szCs w:val="28"/>
          <w:u w:color="000000"/>
        </w:rPr>
      </w:pPr>
    </w:p>
    <w:p w14:paraId="59AEF57E" w14:textId="77777777" w:rsidR="004F7FB5" w:rsidRPr="002C48A2" w:rsidRDefault="004F7FB5" w:rsidP="00A83703">
      <w:pPr>
        <w:widowControl w:val="0"/>
        <w:tabs>
          <w:tab w:val="left" w:pos="220"/>
          <w:tab w:val="left" w:pos="720"/>
        </w:tabs>
        <w:autoSpaceDE w:val="0"/>
        <w:autoSpaceDN w:val="0"/>
        <w:adjustRightInd w:val="0"/>
        <w:spacing w:line="360" w:lineRule="auto"/>
        <w:rPr>
          <w:rFonts w:ascii="Verdana" w:hAnsi="Verdana" w:cs="Times New Roman"/>
          <w:b/>
          <w:bCs/>
          <w:sz w:val="28"/>
          <w:szCs w:val="28"/>
          <w:u w:color="000000"/>
        </w:rPr>
      </w:pPr>
      <w:r w:rsidRPr="002C48A2">
        <w:rPr>
          <w:rFonts w:ascii="Verdana" w:hAnsi="Verdana" w:cs="Times New Roman"/>
          <w:b/>
          <w:bCs/>
          <w:sz w:val="28"/>
          <w:szCs w:val="28"/>
          <w:u w:color="000000"/>
        </w:rPr>
        <w:t>Ritiene possano essere nati sinceri rapporti di amicizia con l'alunno disabile o si tratta solo di frequentazione scolastica?</w:t>
      </w:r>
    </w:p>
    <w:p w14:paraId="36CA90B4" w14:textId="513C4D80" w:rsidR="004F7FB5" w:rsidRPr="002C48A2" w:rsidRDefault="002C48A2" w:rsidP="00A83703">
      <w:pPr>
        <w:widowControl w:val="0"/>
        <w:autoSpaceDE w:val="0"/>
        <w:autoSpaceDN w:val="0"/>
        <w:adjustRightInd w:val="0"/>
        <w:spacing w:line="360" w:lineRule="auto"/>
        <w:rPr>
          <w:rFonts w:ascii="Verdana" w:hAnsi="Verdana" w:cs="Times New Roman"/>
          <w:bCs/>
          <w:sz w:val="28"/>
          <w:szCs w:val="28"/>
          <w:u w:color="000000"/>
        </w:rPr>
      </w:pPr>
      <w:r w:rsidRPr="002C48A2">
        <w:rPr>
          <w:rFonts w:ascii="Verdana" w:hAnsi="Verdana" w:cs="Times New Roman"/>
          <w:bCs/>
          <w:sz w:val="28"/>
          <w:szCs w:val="28"/>
          <w:u w:color="000000"/>
        </w:rPr>
        <w:t>La grande difficoltà non permette di avere molti rapporti al di là della realtà scolastica</w:t>
      </w:r>
    </w:p>
    <w:p w14:paraId="5F8B8A86" w14:textId="77777777" w:rsidR="004F7FB5" w:rsidRDefault="004F7FB5" w:rsidP="00A83703">
      <w:pPr>
        <w:widowControl w:val="0"/>
        <w:tabs>
          <w:tab w:val="left" w:pos="220"/>
          <w:tab w:val="left" w:pos="720"/>
        </w:tabs>
        <w:autoSpaceDE w:val="0"/>
        <w:autoSpaceDN w:val="0"/>
        <w:adjustRightInd w:val="0"/>
        <w:spacing w:line="360" w:lineRule="auto"/>
        <w:ind w:left="720"/>
        <w:rPr>
          <w:rFonts w:ascii="Verdana" w:hAnsi="Verdana" w:cs="Times New Roman"/>
          <w:sz w:val="28"/>
          <w:szCs w:val="28"/>
          <w:u w:color="000000"/>
        </w:rPr>
      </w:pPr>
    </w:p>
    <w:p w14:paraId="11761559" w14:textId="77777777" w:rsidR="002C48A2" w:rsidRDefault="002C48A2" w:rsidP="00A83703">
      <w:pPr>
        <w:widowControl w:val="0"/>
        <w:tabs>
          <w:tab w:val="left" w:pos="220"/>
          <w:tab w:val="left" w:pos="720"/>
        </w:tabs>
        <w:autoSpaceDE w:val="0"/>
        <w:autoSpaceDN w:val="0"/>
        <w:adjustRightInd w:val="0"/>
        <w:spacing w:line="360" w:lineRule="auto"/>
        <w:ind w:left="720"/>
        <w:rPr>
          <w:rFonts w:ascii="Verdana" w:hAnsi="Verdana" w:cs="Times New Roman"/>
          <w:sz w:val="28"/>
          <w:szCs w:val="28"/>
          <w:u w:color="000000"/>
        </w:rPr>
      </w:pPr>
    </w:p>
    <w:p w14:paraId="7A1DB5BE" w14:textId="77777777" w:rsidR="002C48A2" w:rsidRDefault="002C48A2" w:rsidP="00A83703">
      <w:pPr>
        <w:widowControl w:val="0"/>
        <w:tabs>
          <w:tab w:val="left" w:pos="220"/>
          <w:tab w:val="left" w:pos="720"/>
        </w:tabs>
        <w:autoSpaceDE w:val="0"/>
        <w:autoSpaceDN w:val="0"/>
        <w:adjustRightInd w:val="0"/>
        <w:spacing w:line="360" w:lineRule="auto"/>
        <w:ind w:left="720"/>
        <w:rPr>
          <w:rFonts w:ascii="Verdana" w:hAnsi="Verdana" w:cs="Times New Roman"/>
          <w:sz w:val="28"/>
          <w:szCs w:val="28"/>
          <w:u w:color="000000"/>
        </w:rPr>
      </w:pPr>
    </w:p>
    <w:p w14:paraId="7EF33C94" w14:textId="3719D155" w:rsidR="004F7FB5" w:rsidRPr="002C48A2" w:rsidRDefault="00A83703" w:rsidP="00A83703">
      <w:pPr>
        <w:widowControl w:val="0"/>
        <w:autoSpaceDE w:val="0"/>
        <w:autoSpaceDN w:val="0"/>
        <w:adjustRightInd w:val="0"/>
        <w:spacing w:after="120" w:line="360" w:lineRule="auto"/>
        <w:rPr>
          <w:rFonts w:ascii="Verdana" w:hAnsi="Verdana" w:cs="Times New Roman"/>
          <w:b/>
          <w:bCs/>
          <w:sz w:val="32"/>
          <w:szCs w:val="32"/>
          <w:u w:val="single"/>
        </w:rPr>
      </w:pPr>
      <w:r>
        <w:rPr>
          <w:rFonts w:ascii="Verdana" w:hAnsi="Verdana" w:cs="Times New Roman"/>
          <w:b/>
          <w:bCs/>
          <w:sz w:val="32"/>
          <w:szCs w:val="32"/>
          <w:u w:val="single"/>
        </w:rPr>
        <w:t>Def</w:t>
      </w:r>
      <w:r w:rsidR="004F7FB5" w:rsidRPr="002C48A2">
        <w:rPr>
          <w:rFonts w:ascii="Verdana" w:hAnsi="Verdana" w:cs="Times New Roman"/>
          <w:b/>
          <w:bCs/>
          <w:sz w:val="32"/>
          <w:szCs w:val="32"/>
          <w:u w:val="single"/>
        </w:rPr>
        <w:t>i</w:t>
      </w:r>
      <w:r>
        <w:rPr>
          <w:rFonts w:ascii="Verdana" w:hAnsi="Verdana" w:cs="Times New Roman"/>
          <w:b/>
          <w:bCs/>
          <w:sz w:val="32"/>
          <w:szCs w:val="32"/>
          <w:u w:val="single"/>
        </w:rPr>
        <w:t>ni</w:t>
      </w:r>
      <w:r w:rsidR="004F7FB5" w:rsidRPr="002C48A2">
        <w:rPr>
          <w:rFonts w:ascii="Verdana" w:hAnsi="Verdana" w:cs="Times New Roman"/>
          <w:b/>
          <w:bCs/>
          <w:sz w:val="32"/>
          <w:szCs w:val="32"/>
          <w:u w:val="single"/>
        </w:rPr>
        <w:t>zione concettuale</w:t>
      </w:r>
    </w:p>
    <w:p w14:paraId="5467F000" w14:textId="77777777" w:rsidR="004F7FB5" w:rsidRPr="002C48A2" w:rsidRDefault="004F7FB5" w:rsidP="00A83703">
      <w:pPr>
        <w:widowControl w:val="0"/>
        <w:autoSpaceDE w:val="0"/>
        <w:autoSpaceDN w:val="0"/>
        <w:adjustRightInd w:val="0"/>
        <w:spacing w:after="120" w:line="360" w:lineRule="auto"/>
        <w:rPr>
          <w:rFonts w:ascii="Verdana" w:hAnsi="Verdana" w:cs="Times New Roman"/>
          <w:b/>
          <w:bCs/>
          <w:u w:val="single"/>
        </w:rPr>
      </w:pPr>
    </w:p>
    <w:tbl>
      <w:tblPr>
        <w:tblW w:w="0" w:type="auto"/>
        <w:tblBorders>
          <w:top w:val="nil"/>
          <w:left w:val="nil"/>
          <w:right w:val="nil"/>
        </w:tblBorders>
        <w:tblLayout w:type="fixed"/>
        <w:tblLook w:val="0000" w:firstRow="0" w:lastRow="0" w:firstColumn="0" w:lastColumn="0" w:noHBand="0" w:noVBand="0"/>
      </w:tblPr>
      <w:tblGrid>
        <w:gridCol w:w="4428"/>
        <w:gridCol w:w="4320"/>
      </w:tblGrid>
      <w:tr w:rsidR="004F7FB5" w:rsidRPr="002C48A2" w14:paraId="04CE0643" w14:textId="77777777">
        <w:tc>
          <w:tcPr>
            <w:tcW w:w="442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326F221E" w14:textId="77777777" w:rsidR="004F7FB5" w:rsidRPr="002C48A2" w:rsidRDefault="004F7FB5" w:rsidP="00A83703">
            <w:pPr>
              <w:widowControl w:val="0"/>
              <w:autoSpaceDE w:val="0"/>
              <w:autoSpaceDN w:val="0"/>
              <w:adjustRightInd w:val="0"/>
              <w:spacing w:line="360" w:lineRule="auto"/>
              <w:rPr>
                <w:rFonts w:ascii="Verdana" w:hAnsi="Verdana" w:cs="Times New Roman"/>
                <w:sz w:val="28"/>
                <w:szCs w:val="28"/>
              </w:rPr>
            </w:pPr>
            <w:r w:rsidRPr="002C48A2">
              <w:rPr>
                <w:rFonts w:ascii="Verdana" w:hAnsi="Verdana" w:cs="Times New Roman"/>
                <w:sz w:val="28"/>
                <w:szCs w:val="28"/>
              </w:rPr>
              <w:t>Frequentazione scolastica</w:t>
            </w:r>
          </w:p>
        </w:tc>
        <w:tc>
          <w:tcPr>
            <w:tcW w:w="432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C7CA4E0" w14:textId="77777777" w:rsidR="004F7FB5" w:rsidRPr="002C48A2" w:rsidRDefault="004F7FB5" w:rsidP="00A83703">
            <w:pPr>
              <w:widowControl w:val="0"/>
              <w:autoSpaceDE w:val="0"/>
              <w:autoSpaceDN w:val="0"/>
              <w:adjustRightInd w:val="0"/>
              <w:spacing w:line="360" w:lineRule="auto"/>
              <w:rPr>
                <w:rFonts w:ascii="Verdana" w:hAnsi="Verdana" w:cs="Times New Roman"/>
                <w:kern w:val="1"/>
                <w:sz w:val="28"/>
                <w:szCs w:val="28"/>
              </w:rPr>
            </w:pPr>
            <w:r w:rsidRPr="002C48A2">
              <w:rPr>
                <w:rFonts w:ascii="Verdana" w:hAnsi="Verdana" w:cs="Times New Roman"/>
                <w:color w:val="222222"/>
                <w:sz w:val="28"/>
                <w:szCs w:val="28"/>
              </w:rPr>
              <w:t>Abitudine a frequentare luoghi o persone.</w:t>
            </w:r>
            <w:r w:rsidRPr="002C48A2">
              <w:rPr>
                <w:rFonts w:ascii="Verdana" w:hAnsi="Verdana" w:cs="Times New Roman"/>
                <w:kern w:val="1"/>
                <w:sz w:val="28"/>
                <w:szCs w:val="28"/>
              </w:rPr>
              <w:t xml:space="preserve"> Nel caso specifico della nostra ricerca ci soffermeremo sulla scuola e sui relativi alunni.</w:t>
            </w:r>
          </w:p>
        </w:tc>
      </w:tr>
      <w:tr w:rsidR="004F7FB5" w:rsidRPr="002C48A2" w14:paraId="70370C9F" w14:textId="77777777">
        <w:tc>
          <w:tcPr>
            <w:tcW w:w="4428"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6ED2E691" w14:textId="77777777" w:rsidR="004F7FB5" w:rsidRPr="002C48A2" w:rsidRDefault="004F7FB5" w:rsidP="00A83703">
            <w:pPr>
              <w:widowControl w:val="0"/>
              <w:autoSpaceDE w:val="0"/>
              <w:autoSpaceDN w:val="0"/>
              <w:adjustRightInd w:val="0"/>
              <w:spacing w:line="360" w:lineRule="auto"/>
              <w:rPr>
                <w:rFonts w:ascii="Verdana" w:hAnsi="Verdana" w:cs="Times New Roman"/>
                <w:kern w:val="1"/>
                <w:sz w:val="28"/>
                <w:szCs w:val="28"/>
              </w:rPr>
            </w:pPr>
            <w:r w:rsidRPr="002C48A2">
              <w:rPr>
                <w:rFonts w:ascii="Verdana" w:hAnsi="Verdana" w:cs="Times New Roman"/>
                <w:kern w:val="1"/>
                <w:sz w:val="28"/>
                <w:szCs w:val="28"/>
              </w:rPr>
              <w:t>Sinceri rapporti d'amicizia</w:t>
            </w:r>
          </w:p>
        </w:tc>
        <w:tc>
          <w:tcPr>
            <w:tcW w:w="4320" w:type="dxa"/>
            <w:tcBorders>
              <w:top w:val="single" w:sz="8" w:space="0" w:color="BFBFBF"/>
              <w:left w:val="single" w:sz="8" w:space="0" w:color="BFBFBF"/>
              <w:bottom w:val="single" w:sz="8" w:space="0" w:color="BFBFBF"/>
              <w:right w:val="single" w:sz="8" w:space="0" w:color="BFBFBF"/>
            </w:tcBorders>
            <w:tcMar>
              <w:top w:w="100" w:type="nil"/>
              <w:right w:w="100" w:type="nil"/>
            </w:tcMar>
            <w:vAlign w:val="center"/>
          </w:tcPr>
          <w:p w14:paraId="2BE44BA7" w14:textId="77777777" w:rsidR="004F7FB5" w:rsidRPr="002C48A2" w:rsidRDefault="004F7FB5" w:rsidP="00A83703">
            <w:pPr>
              <w:widowControl w:val="0"/>
              <w:autoSpaceDE w:val="0"/>
              <w:autoSpaceDN w:val="0"/>
              <w:adjustRightInd w:val="0"/>
              <w:spacing w:line="360" w:lineRule="auto"/>
              <w:rPr>
                <w:rFonts w:ascii="Verdana" w:hAnsi="Verdana" w:cs="Times New Roman"/>
                <w:sz w:val="28"/>
                <w:szCs w:val="28"/>
              </w:rPr>
            </w:pPr>
            <w:r w:rsidRPr="002C48A2">
              <w:rPr>
                <w:rFonts w:ascii="Verdana" w:hAnsi="Verdana" w:cs="Times New Roman"/>
                <w:sz w:val="28"/>
                <w:szCs w:val="28"/>
              </w:rPr>
              <w:t>Sentimento di affetto, di simpatia, di solidarietà, di stima tra due o più persone, che si traduce in rapporti di dimestichezza e familiarità.</w:t>
            </w:r>
          </w:p>
        </w:tc>
      </w:tr>
    </w:tbl>
    <w:p w14:paraId="0AEC307E"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val="single" w:color="000000"/>
        </w:rPr>
      </w:pPr>
    </w:p>
    <w:p w14:paraId="220D07A6"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val="single" w:color="000000"/>
        </w:rPr>
      </w:pPr>
    </w:p>
    <w:p w14:paraId="68EB35C8"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32"/>
          <w:szCs w:val="32"/>
          <w:u w:val="single" w:color="000000"/>
        </w:rPr>
      </w:pPr>
      <w:r w:rsidRPr="002C48A2">
        <w:rPr>
          <w:rFonts w:ascii="Verdana" w:hAnsi="Verdana" w:cs="Times New Roman"/>
          <w:b/>
          <w:bCs/>
          <w:color w:val="000000"/>
          <w:kern w:val="1"/>
          <w:sz w:val="32"/>
          <w:szCs w:val="32"/>
          <w:u w:val="single" w:color="000000"/>
        </w:rPr>
        <w:t>Confronto dei dati ottenuti</w:t>
      </w:r>
    </w:p>
    <w:p w14:paraId="227B28A1"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28"/>
          <w:szCs w:val="28"/>
          <w:u w:val="single" w:color="000000"/>
        </w:rPr>
      </w:pPr>
    </w:p>
    <w:p w14:paraId="69D25C56" w14:textId="29E37A8A" w:rsidR="004F7FB5" w:rsidRPr="002C48A2" w:rsidRDefault="007E6518"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Avendo</w:t>
      </w:r>
      <w:r w:rsidR="004F7FB5" w:rsidRPr="002C48A2">
        <w:rPr>
          <w:rFonts w:ascii="Verdana" w:hAnsi="Verdana" w:cs="Times New Roman"/>
          <w:color w:val="000000"/>
          <w:kern w:val="1"/>
          <w:sz w:val="28"/>
          <w:szCs w:val="28"/>
          <w:u w:color="000000"/>
        </w:rPr>
        <w:t xml:space="preserve"> </w:t>
      </w:r>
      <w:r>
        <w:rPr>
          <w:rFonts w:ascii="Verdana" w:hAnsi="Verdana" w:cs="Times New Roman"/>
          <w:color w:val="000000"/>
          <w:kern w:val="1"/>
          <w:sz w:val="28"/>
          <w:szCs w:val="28"/>
          <w:u w:color="000000"/>
        </w:rPr>
        <w:t xml:space="preserve">strutturato </w:t>
      </w:r>
      <w:r w:rsidR="004F7FB5" w:rsidRPr="002C48A2">
        <w:rPr>
          <w:rFonts w:ascii="Verdana" w:hAnsi="Verdana" w:cs="Times New Roman"/>
          <w:color w:val="000000"/>
          <w:kern w:val="1"/>
          <w:sz w:val="28"/>
          <w:szCs w:val="28"/>
          <w:u w:color="000000"/>
        </w:rPr>
        <w:t xml:space="preserve">il questionario per gli studenti e quello per le insegnanti con lo stesso genere di domande e avendo già analizzato statisticamente </w:t>
      </w:r>
      <w:r>
        <w:rPr>
          <w:rFonts w:ascii="Verdana" w:hAnsi="Verdana" w:cs="Times New Roman"/>
          <w:color w:val="000000"/>
          <w:kern w:val="1"/>
          <w:sz w:val="28"/>
          <w:szCs w:val="28"/>
          <w:u w:color="000000"/>
        </w:rPr>
        <w:t>parte dei dati ottenuti,</w:t>
      </w:r>
      <w:r w:rsidR="009C36AD">
        <w:rPr>
          <w:rFonts w:ascii="Verdana" w:hAnsi="Verdana" w:cs="Times New Roman"/>
          <w:color w:val="000000"/>
          <w:kern w:val="1"/>
          <w:sz w:val="28"/>
          <w:szCs w:val="28"/>
          <w:u w:color="000000"/>
        </w:rPr>
        <w:t xml:space="preserve"> </w:t>
      </w:r>
      <w:r>
        <w:rPr>
          <w:rFonts w:ascii="Verdana" w:hAnsi="Verdana" w:cs="Times New Roman"/>
          <w:color w:val="000000"/>
          <w:kern w:val="1"/>
          <w:sz w:val="28"/>
          <w:szCs w:val="28"/>
          <w:u w:color="000000"/>
        </w:rPr>
        <w:t>ho</w:t>
      </w:r>
      <w:r w:rsidR="009C36AD">
        <w:rPr>
          <w:rFonts w:ascii="Verdana" w:hAnsi="Verdana" w:cs="Times New Roman"/>
          <w:color w:val="000000"/>
          <w:kern w:val="1"/>
          <w:sz w:val="28"/>
          <w:szCs w:val="28"/>
          <w:u w:color="000000"/>
        </w:rPr>
        <w:t xml:space="preserve"> </w:t>
      </w:r>
      <w:r w:rsidR="004F7FB5" w:rsidRPr="002C48A2">
        <w:rPr>
          <w:rFonts w:ascii="Verdana" w:hAnsi="Verdana" w:cs="Times New Roman"/>
          <w:color w:val="000000"/>
          <w:kern w:val="1"/>
          <w:sz w:val="28"/>
          <w:szCs w:val="28"/>
          <w:u w:color="000000"/>
        </w:rPr>
        <w:t>proceduto con la triangolazione delle fonti (in questo caso delle insegnanti), per otte</w:t>
      </w:r>
      <w:r w:rsidR="009C36AD">
        <w:rPr>
          <w:rFonts w:ascii="Verdana" w:hAnsi="Verdana" w:cs="Times New Roman"/>
          <w:color w:val="000000"/>
          <w:kern w:val="1"/>
          <w:sz w:val="28"/>
          <w:szCs w:val="28"/>
          <w:u w:color="000000"/>
        </w:rPr>
        <w:t>nere dati coerenti con l’obiettivo di ricerca.</w:t>
      </w:r>
      <w:r w:rsidR="009C36AD">
        <w:rPr>
          <w:rFonts w:ascii="Verdana" w:hAnsi="Verdana" w:cs="Times New Roman"/>
          <w:color w:val="000000"/>
          <w:kern w:val="1"/>
          <w:sz w:val="28"/>
          <w:szCs w:val="28"/>
          <w:u w:color="000000"/>
        </w:rPr>
        <w:br/>
        <w:t>Riporto</w:t>
      </w:r>
      <w:r w:rsidR="004F7FB5" w:rsidRPr="002C48A2">
        <w:rPr>
          <w:rFonts w:ascii="Verdana" w:hAnsi="Verdana" w:cs="Times New Roman"/>
          <w:color w:val="000000"/>
          <w:kern w:val="1"/>
          <w:sz w:val="28"/>
          <w:szCs w:val="28"/>
          <w:u w:color="000000"/>
        </w:rPr>
        <w:t xml:space="preserve"> qui di seguito la comparazione dell'evidenza empirica raccolta.</w:t>
      </w:r>
    </w:p>
    <w:p w14:paraId="462D43C1"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518D2E43"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r w:rsidRPr="002C48A2">
        <w:rPr>
          <w:rFonts w:ascii="Verdana" w:hAnsi="Verdana" w:cs="Times New Roman"/>
          <w:b/>
          <w:bCs/>
          <w:color w:val="000000"/>
          <w:kern w:val="1"/>
          <w:sz w:val="28"/>
          <w:szCs w:val="28"/>
          <w:u w:color="000000"/>
        </w:rPr>
        <w:t>S: Ti capita di aiutare il compagno disabile? / I: Ha notato atteggiamenti positivi? (Se sì, quali? Predisposizione all'aiuto, atteggiamenti di difesa, intrattenimento con l'alunno disabile)</w:t>
      </w:r>
    </w:p>
    <w:p w14:paraId="30349071"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6B95F931" w14:textId="470C25B0" w:rsidR="004F7FB5" w:rsidRPr="002C48A2" w:rsidRDefault="009C36A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Classe 5</w:t>
      </w:r>
      <w:r w:rsidR="004F7FB5" w:rsidRPr="002C48A2">
        <w:rPr>
          <w:rFonts w:ascii="Verdana" w:hAnsi="Verdana" w:cs="Times New Roman"/>
          <w:color w:val="000000"/>
          <w:kern w:val="1"/>
          <w:sz w:val="28"/>
          <w:szCs w:val="28"/>
          <w:u w:color="000000"/>
        </w:rPr>
        <w:t>^</w:t>
      </w:r>
    </w:p>
    <w:p w14:paraId="7385CB34" w14:textId="1D390289" w:rsidR="004F7FB5" w:rsidRPr="002C48A2"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Il 48</w:t>
      </w:r>
      <w:r w:rsidR="004F7FB5" w:rsidRPr="002C48A2">
        <w:rPr>
          <w:rFonts w:ascii="Verdana" w:hAnsi="Verdana" w:cs="Times New Roman"/>
          <w:color w:val="000000"/>
          <w:kern w:val="1"/>
          <w:sz w:val="28"/>
          <w:szCs w:val="28"/>
          <w:u w:color="000000"/>
        </w:rPr>
        <w:t>% degli studenti ha risposto “spesso” e la relativa insegnante ha confermato la risposta ottenuta.</w:t>
      </w:r>
    </w:p>
    <w:p w14:paraId="6ED17436"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5915A682" w14:textId="4968AAF6"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Classe 3^</w:t>
      </w:r>
    </w:p>
    <w:p w14:paraId="2EA1AE02" w14:textId="26A1B55B" w:rsidR="004F7FB5" w:rsidRPr="002C48A2"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Il 50</w:t>
      </w:r>
      <w:r w:rsidR="004F7FB5" w:rsidRPr="002C48A2">
        <w:rPr>
          <w:rFonts w:ascii="Verdana" w:hAnsi="Verdana" w:cs="Times New Roman"/>
          <w:color w:val="000000"/>
          <w:kern w:val="1"/>
          <w:sz w:val="28"/>
          <w:szCs w:val="28"/>
          <w:u w:color="000000"/>
        </w:rPr>
        <w:t xml:space="preserve">% degli studenti ha risposto “qualche volta”, invece l'insegnante ha risposto “sì, </w:t>
      </w:r>
      <w:r>
        <w:rPr>
          <w:rFonts w:ascii="Verdana" w:hAnsi="Verdana" w:cs="Times New Roman"/>
          <w:color w:val="000000"/>
          <w:kern w:val="1"/>
          <w:sz w:val="28"/>
          <w:szCs w:val="28"/>
          <w:u w:color="000000"/>
        </w:rPr>
        <w:t>disponibilità all’aiuto</w:t>
      </w:r>
      <w:r w:rsidR="004F7FB5" w:rsidRPr="002C48A2">
        <w:rPr>
          <w:rFonts w:ascii="Verdana" w:hAnsi="Verdana" w:cs="Times New Roman"/>
          <w:color w:val="000000"/>
          <w:kern w:val="1"/>
          <w:sz w:val="28"/>
          <w:szCs w:val="28"/>
          <w:u w:color="000000"/>
        </w:rPr>
        <w:t>”.</w:t>
      </w:r>
    </w:p>
    <w:p w14:paraId="0B9D41F8" w14:textId="77777777" w:rsidR="004F7FB5"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24B71FA1" w14:textId="77777777" w:rsidR="0075050D"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7E1D8A2" w14:textId="77777777" w:rsidR="0075050D"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4E408F2D" w14:textId="77777777" w:rsidR="0075050D" w:rsidRPr="002C48A2"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2AF88643"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r w:rsidRPr="002C48A2">
        <w:rPr>
          <w:rFonts w:ascii="Verdana" w:hAnsi="Verdana" w:cs="Times New Roman"/>
          <w:b/>
          <w:bCs/>
          <w:color w:val="000000"/>
          <w:kern w:val="1"/>
          <w:sz w:val="28"/>
          <w:szCs w:val="28"/>
          <w:u w:color="000000"/>
        </w:rPr>
        <w:t>S: Ti è mai capitato di evitarlo? / I: Ha notato atteggiamenti ostili da parte dei compagni verso il loro compagno dosabile? (Se sì, quali? Indifferenza, scherno, timore, altro)</w:t>
      </w:r>
    </w:p>
    <w:p w14:paraId="1B43708A"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p>
    <w:p w14:paraId="05411A74" w14:textId="6BC9828F" w:rsidR="004F7FB5" w:rsidRPr="002C48A2"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Classe 5</w:t>
      </w:r>
      <w:r w:rsidR="004F7FB5" w:rsidRPr="002C48A2">
        <w:rPr>
          <w:rFonts w:ascii="Verdana" w:hAnsi="Verdana" w:cs="Times New Roman"/>
          <w:color w:val="000000"/>
          <w:kern w:val="1"/>
          <w:sz w:val="28"/>
          <w:szCs w:val="28"/>
          <w:u w:color="000000"/>
        </w:rPr>
        <w:t>^</w:t>
      </w:r>
    </w:p>
    <w:p w14:paraId="2DA09016" w14:textId="236794BC" w:rsidR="004F7FB5" w:rsidRPr="002C48A2" w:rsidRDefault="0075050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Il 76</w:t>
      </w:r>
      <w:r w:rsidR="004F7FB5" w:rsidRPr="002C48A2">
        <w:rPr>
          <w:rFonts w:ascii="Verdana" w:hAnsi="Verdana" w:cs="Times New Roman"/>
          <w:color w:val="000000"/>
          <w:kern w:val="1"/>
          <w:sz w:val="28"/>
          <w:szCs w:val="28"/>
          <w:u w:color="000000"/>
        </w:rPr>
        <w:t>% degli studenti ha risposto “no”, e l'insegnante ha confermato.</w:t>
      </w:r>
    </w:p>
    <w:p w14:paraId="03C45B76"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76B2A962"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F1912B5"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Classe 3^</w:t>
      </w:r>
    </w:p>
    <w:p w14:paraId="13F3236B" w14:textId="2FC1E0CA" w:rsidR="0075050D" w:rsidRPr="002C48A2" w:rsidRDefault="0075050D" w:rsidP="00A83703">
      <w:pPr>
        <w:widowControl w:val="0"/>
        <w:autoSpaceDE w:val="0"/>
        <w:autoSpaceDN w:val="0"/>
        <w:adjustRightInd w:val="0"/>
        <w:spacing w:line="360" w:lineRule="auto"/>
        <w:rPr>
          <w:rFonts w:ascii="Verdana" w:hAnsi="Verdana" w:cs="Times New Roman"/>
          <w:sz w:val="28"/>
          <w:szCs w:val="28"/>
          <w:u w:color="000000"/>
        </w:rPr>
      </w:pPr>
      <w:r>
        <w:rPr>
          <w:rFonts w:ascii="Verdana" w:hAnsi="Verdana" w:cs="Times New Roman"/>
          <w:color w:val="000000"/>
          <w:kern w:val="1"/>
          <w:sz w:val="28"/>
          <w:szCs w:val="28"/>
          <w:u w:color="000000"/>
        </w:rPr>
        <w:t>Il 50</w:t>
      </w:r>
      <w:r w:rsidR="004F7FB5" w:rsidRPr="002C48A2">
        <w:rPr>
          <w:rFonts w:ascii="Verdana" w:hAnsi="Verdana" w:cs="Times New Roman"/>
          <w:color w:val="000000"/>
          <w:kern w:val="1"/>
          <w:sz w:val="28"/>
          <w:szCs w:val="28"/>
          <w:u w:color="000000"/>
        </w:rPr>
        <w:t>% degli studenti ha risposto “no</w:t>
      </w:r>
      <w:r>
        <w:rPr>
          <w:rFonts w:ascii="Verdana" w:hAnsi="Verdana" w:cs="Times New Roman"/>
          <w:color w:val="000000"/>
          <w:kern w:val="1"/>
          <w:sz w:val="28"/>
          <w:szCs w:val="28"/>
          <w:u w:color="000000"/>
        </w:rPr>
        <w:t>”, e l'insegnante ha confermato dicendo di aver notato episodi di s</w:t>
      </w:r>
      <w:r>
        <w:rPr>
          <w:rFonts w:ascii="Verdana" w:hAnsi="Verdana" w:cs="Times New Roman"/>
          <w:sz w:val="28"/>
          <w:szCs w:val="28"/>
          <w:u w:color="000000"/>
        </w:rPr>
        <w:t>cherno, scarsa collaborazione ed interessamento</w:t>
      </w:r>
    </w:p>
    <w:p w14:paraId="09A337D7"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r w:rsidRPr="002C48A2">
        <w:rPr>
          <w:rFonts w:ascii="Verdana" w:hAnsi="Verdana" w:cs="Times New Roman"/>
          <w:b/>
          <w:bCs/>
          <w:color w:val="000000"/>
          <w:kern w:val="1"/>
          <w:sz w:val="28"/>
          <w:szCs w:val="28"/>
          <w:u w:color="000000"/>
        </w:rPr>
        <w:t>S: Pensi che sia ben inserito nel gruppo-classe? / Ritiene sia ben inserito nel gruppo-classe?</w:t>
      </w:r>
    </w:p>
    <w:p w14:paraId="55A1EEBF"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p>
    <w:p w14:paraId="405105B4" w14:textId="73C6D831"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Class</w:t>
      </w:r>
      <w:r w:rsidR="0075050D">
        <w:rPr>
          <w:rFonts w:ascii="Verdana" w:hAnsi="Verdana" w:cs="Times New Roman"/>
          <w:color w:val="000000"/>
          <w:kern w:val="1"/>
          <w:sz w:val="28"/>
          <w:szCs w:val="28"/>
          <w:u w:color="000000"/>
        </w:rPr>
        <w:t>e 5</w:t>
      </w:r>
      <w:r w:rsidRPr="002C48A2">
        <w:rPr>
          <w:rFonts w:ascii="Verdana" w:hAnsi="Verdana" w:cs="Times New Roman"/>
          <w:color w:val="000000"/>
          <w:kern w:val="1"/>
          <w:sz w:val="28"/>
          <w:szCs w:val="28"/>
          <w:u w:color="000000"/>
        </w:rPr>
        <w:t>^</w:t>
      </w:r>
    </w:p>
    <w:p w14:paraId="7F54AEF1" w14:textId="7EDAF8A0" w:rsidR="004F7FB5" w:rsidRPr="002C48A2" w:rsidRDefault="00D92290"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Il 38</w:t>
      </w:r>
      <w:r w:rsidR="004F7FB5" w:rsidRPr="002C48A2">
        <w:rPr>
          <w:rFonts w:ascii="Verdana" w:hAnsi="Verdana" w:cs="Times New Roman"/>
          <w:color w:val="000000"/>
          <w:kern w:val="1"/>
          <w:sz w:val="28"/>
          <w:szCs w:val="28"/>
          <w:u w:color="000000"/>
        </w:rPr>
        <w:t xml:space="preserve">% degli studenti ha risposto “molto”, mentre l'insegnante </w:t>
      </w:r>
      <w:r>
        <w:rPr>
          <w:rFonts w:ascii="Verdana" w:hAnsi="Verdana" w:cs="Times New Roman"/>
          <w:color w:val="000000"/>
          <w:kern w:val="1"/>
          <w:sz w:val="28"/>
          <w:szCs w:val="28"/>
          <w:u w:color="000000"/>
        </w:rPr>
        <w:t>ha risposto che è ben inserito.</w:t>
      </w:r>
    </w:p>
    <w:p w14:paraId="6EC84A9C"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7183B764"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651F6D57"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Classe 3^</w:t>
      </w:r>
    </w:p>
    <w:p w14:paraId="01B27FBF" w14:textId="557E0008" w:rsidR="004F7FB5" w:rsidRPr="002C48A2" w:rsidRDefault="00D92290"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L’85</w:t>
      </w:r>
      <w:r w:rsidR="004F7FB5" w:rsidRPr="002C48A2">
        <w:rPr>
          <w:rFonts w:ascii="Verdana" w:hAnsi="Verdana" w:cs="Times New Roman"/>
          <w:color w:val="000000"/>
          <w:kern w:val="1"/>
          <w:sz w:val="28"/>
          <w:szCs w:val="28"/>
          <w:u w:color="000000"/>
        </w:rPr>
        <w:t>% degli studenti h</w:t>
      </w:r>
      <w:r>
        <w:rPr>
          <w:rFonts w:ascii="Verdana" w:hAnsi="Verdana" w:cs="Times New Roman"/>
          <w:color w:val="000000"/>
          <w:kern w:val="1"/>
          <w:sz w:val="28"/>
          <w:szCs w:val="28"/>
          <w:u w:color="000000"/>
        </w:rPr>
        <w:t xml:space="preserve">a risposto “abbastanza”, </w:t>
      </w:r>
      <w:r w:rsidR="004F7FB5" w:rsidRPr="002C48A2">
        <w:rPr>
          <w:rFonts w:ascii="Verdana" w:hAnsi="Verdana" w:cs="Times New Roman"/>
          <w:color w:val="000000"/>
          <w:kern w:val="1"/>
          <w:sz w:val="28"/>
          <w:szCs w:val="28"/>
          <w:u w:color="000000"/>
        </w:rPr>
        <w:t xml:space="preserve">l'insegnante </w:t>
      </w:r>
      <w:r>
        <w:rPr>
          <w:rFonts w:ascii="Verdana" w:hAnsi="Verdana" w:cs="Times New Roman"/>
          <w:color w:val="000000"/>
          <w:kern w:val="1"/>
          <w:sz w:val="28"/>
          <w:szCs w:val="28"/>
          <w:u w:color="000000"/>
        </w:rPr>
        <w:t>conferma.</w:t>
      </w:r>
    </w:p>
    <w:p w14:paraId="37DB6D65"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78009F92"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r w:rsidRPr="002C48A2">
        <w:rPr>
          <w:rFonts w:ascii="Verdana" w:hAnsi="Verdana" w:cs="Times New Roman"/>
          <w:b/>
          <w:bCs/>
          <w:color w:val="000000"/>
          <w:kern w:val="1"/>
          <w:sz w:val="28"/>
          <w:szCs w:val="28"/>
          <w:u w:color="000000"/>
        </w:rPr>
        <w:t>S: Siete amici o solo semplici compagni di classe? / I: Ritiene possano essere nati sinceri rapporti d'amicizia con l'alunno disabile o si tratta solo di frequentazione scolastica?</w:t>
      </w:r>
    </w:p>
    <w:p w14:paraId="4AF699C0"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b/>
          <w:bCs/>
          <w:color w:val="000000"/>
          <w:kern w:val="1"/>
          <w:sz w:val="28"/>
          <w:szCs w:val="28"/>
          <w:u w:color="000000"/>
        </w:rPr>
      </w:pPr>
    </w:p>
    <w:p w14:paraId="71754260" w14:textId="1F98D9A6" w:rsidR="004F7FB5" w:rsidRPr="002C48A2" w:rsidRDefault="0075050D"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Classe 5</w:t>
      </w:r>
      <w:r w:rsidR="004F7FB5" w:rsidRPr="002C48A2">
        <w:rPr>
          <w:rFonts w:ascii="Verdana" w:hAnsi="Verdana" w:cs="Times New Roman"/>
          <w:color w:val="000000"/>
          <w:kern w:val="1"/>
          <w:sz w:val="28"/>
          <w:szCs w:val="28"/>
          <w:u w:color="000000"/>
        </w:rPr>
        <w:t>^</w:t>
      </w:r>
    </w:p>
    <w:p w14:paraId="3A803EBB" w14:textId="67789C44" w:rsidR="004F7FB5" w:rsidRPr="002C48A2" w:rsidRDefault="00D92290"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Il 81%</w:t>
      </w:r>
      <w:r w:rsidR="004F7FB5" w:rsidRPr="002C48A2">
        <w:rPr>
          <w:rFonts w:ascii="Verdana" w:hAnsi="Verdana" w:cs="Times New Roman"/>
          <w:color w:val="000000"/>
          <w:kern w:val="1"/>
          <w:sz w:val="28"/>
          <w:szCs w:val="28"/>
          <w:u w:color="000000"/>
        </w:rPr>
        <w:t xml:space="preserve"> degli studenti ha risposto “amici”, e l'insegnante conferma.</w:t>
      </w:r>
    </w:p>
    <w:p w14:paraId="64F36E76"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F373FFE"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259EA627"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Classe 3^</w:t>
      </w:r>
    </w:p>
    <w:p w14:paraId="022A316F" w14:textId="77777777" w:rsidR="00A83703" w:rsidRDefault="00D92290"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Il 4</w:t>
      </w:r>
      <w:r w:rsidR="004F7FB5" w:rsidRPr="002C48A2">
        <w:rPr>
          <w:rFonts w:ascii="Verdana" w:hAnsi="Verdana" w:cs="Times New Roman"/>
          <w:color w:val="000000"/>
          <w:kern w:val="1"/>
          <w:sz w:val="28"/>
          <w:szCs w:val="28"/>
          <w:u w:color="000000"/>
        </w:rPr>
        <w:t>5% degli studenti ha risposto “solo compagni di classe”, e l'insegnante conferma</w:t>
      </w:r>
      <w:r>
        <w:rPr>
          <w:rFonts w:ascii="Verdana" w:hAnsi="Verdana" w:cs="Times New Roman"/>
          <w:color w:val="000000"/>
          <w:kern w:val="1"/>
          <w:sz w:val="28"/>
          <w:szCs w:val="28"/>
          <w:u w:color="000000"/>
        </w:rPr>
        <w:t xml:space="preserve"> dicendo che i grandi problemi comportamentali non permettono di avere grandi rapporti al di là della realtà scolastica.</w:t>
      </w:r>
    </w:p>
    <w:p w14:paraId="5A69FBBA" w14:textId="27B713D1" w:rsidR="004F7FB5" w:rsidRPr="00A83703"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b/>
          <w:bCs/>
          <w:color w:val="000000"/>
          <w:kern w:val="1"/>
          <w:sz w:val="32"/>
          <w:szCs w:val="32"/>
          <w:u w:val="single" w:color="000000"/>
        </w:rPr>
        <w:t>Considerazioni finali</w:t>
      </w:r>
    </w:p>
    <w:p w14:paraId="2EEAF67F" w14:textId="77777777" w:rsidR="004F7FB5" w:rsidRPr="002C48A2"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9E65769" w14:textId="77777777" w:rsidR="003E346D"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Rispetto al nostro obiettivo di ricerca i dati emersi dall'analisi della varianza ci pongono di fronte a una condiz</w:t>
      </w:r>
      <w:r w:rsidR="003E346D">
        <w:rPr>
          <w:rFonts w:ascii="Verdana" w:hAnsi="Verdana" w:cs="Times New Roman"/>
          <w:color w:val="000000"/>
          <w:kern w:val="1"/>
          <w:sz w:val="28"/>
          <w:szCs w:val="28"/>
          <w:u w:color="000000"/>
        </w:rPr>
        <w:t xml:space="preserve">ione di confutazione per cui </w:t>
      </w:r>
      <w:r w:rsidRPr="002C48A2">
        <w:rPr>
          <w:rFonts w:ascii="Verdana" w:hAnsi="Verdana" w:cs="Times New Roman"/>
          <w:color w:val="000000"/>
          <w:kern w:val="1"/>
          <w:sz w:val="28"/>
          <w:szCs w:val="28"/>
          <w:u w:color="000000"/>
        </w:rPr>
        <w:t xml:space="preserve">VI E' RELAZIONE TRA ETA' E APPROCCIO ALLA DISABILITA'. </w:t>
      </w:r>
      <w:r w:rsidR="003E346D">
        <w:rPr>
          <w:rFonts w:ascii="Verdana" w:hAnsi="Verdana" w:cs="Times New Roman"/>
          <w:color w:val="000000"/>
          <w:kern w:val="1"/>
          <w:sz w:val="28"/>
          <w:szCs w:val="28"/>
          <w:u w:color="000000"/>
        </w:rPr>
        <w:t>I ragazzi più grandi tendono ad essere più indifferenti al disagio del loro compagno disabile.</w:t>
      </w:r>
    </w:p>
    <w:p w14:paraId="5E9E6BA7" w14:textId="77777777" w:rsidR="003E346D" w:rsidRDefault="004F7FB5" w:rsidP="00A83703">
      <w:pPr>
        <w:widowControl w:val="0"/>
        <w:tabs>
          <w:tab w:val="left" w:pos="2025"/>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sidRPr="002C48A2">
        <w:rPr>
          <w:rFonts w:ascii="Verdana" w:hAnsi="Verdana" w:cs="Times New Roman"/>
          <w:color w:val="000000"/>
          <w:kern w:val="1"/>
          <w:sz w:val="28"/>
          <w:szCs w:val="28"/>
          <w:u w:color="000000"/>
        </w:rPr>
        <w:t>Dall'analisi effettuata con la triangolazione delle fonti, invece, appare coerenza in q</w:t>
      </w:r>
      <w:r w:rsidR="003E346D">
        <w:rPr>
          <w:rFonts w:ascii="Verdana" w:hAnsi="Verdana" w:cs="Times New Roman"/>
          <w:color w:val="000000"/>
          <w:kern w:val="1"/>
          <w:sz w:val="28"/>
          <w:szCs w:val="28"/>
          <w:u w:color="000000"/>
        </w:rPr>
        <w:t xml:space="preserve">uasi tutte le variabili; </w:t>
      </w:r>
      <w:r w:rsidRPr="002C48A2">
        <w:rPr>
          <w:rFonts w:ascii="Verdana" w:hAnsi="Verdana" w:cs="Times New Roman"/>
          <w:color w:val="000000"/>
          <w:kern w:val="1"/>
          <w:sz w:val="28"/>
          <w:szCs w:val="28"/>
          <w:u w:color="000000"/>
        </w:rPr>
        <w:t xml:space="preserve">la nostra ricerca è </w:t>
      </w:r>
      <w:r w:rsidR="003E346D">
        <w:rPr>
          <w:rFonts w:ascii="Verdana" w:hAnsi="Verdana" w:cs="Times New Roman"/>
          <w:color w:val="000000"/>
          <w:kern w:val="1"/>
          <w:sz w:val="28"/>
          <w:szCs w:val="28"/>
          <w:u w:color="000000"/>
        </w:rPr>
        <w:t xml:space="preserve">dunque </w:t>
      </w:r>
      <w:r w:rsidRPr="002C48A2">
        <w:rPr>
          <w:rFonts w:ascii="Verdana" w:hAnsi="Verdana" w:cs="Times New Roman"/>
          <w:color w:val="000000"/>
          <w:kern w:val="1"/>
          <w:sz w:val="28"/>
          <w:szCs w:val="28"/>
          <w:u w:color="000000"/>
        </w:rPr>
        <w:t>dotata d</w:t>
      </w:r>
      <w:r w:rsidR="003E346D">
        <w:rPr>
          <w:rFonts w:ascii="Verdana" w:hAnsi="Verdana" w:cs="Times New Roman"/>
          <w:color w:val="000000"/>
          <w:kern w:val="1"/>
          <w:sz w:val="28"/>
          <w:szCs w:val="28"/>
          <w:u w:color="000000"/>
        </w:rPr>
        <w:t xml:space="preserve">i validità interna. </w:t>
      </w:r>
    </w:p>
    <w:p w14:paraId="06FF3D82" w14:textId="4889F5EF" w:rsidR="004F7FB5" w:rsidRPr="002C48A2" w:rsidRDefault="003E346D" w:rsidP="00A83703">
      <w:pPr>
        <w:widowControl w:val="0"/>
        <w:tabs>
          <w:tab w:val="left" w:pos="2025"/>
          <w:tab w:val="left" w:pos="2670"/>
        </w:tabs>
        <w:autoSpaceDE w:val="0"/>
        <w:autoSpaceDN w:val="0"/>
        <w:adjustRightInd w:val="0"/>
        <w:spacing w:line="360" w:lineRule="auto"/>
        <w:jc w:val="both"/>
        <w:rPr>
          <w:rFonts w:ascii="Verdana" w:hAnsi="Verdana" w:cs="Times New Roman"/>
          <w:kern w:val="1"/>
          <w:u w:color="000000"/>
        </w:rPr>
      </w:pPr>
      <w:r>
        <w:rPr>
          <w:rFonts w:ascii="Verdana" w:hAnsi="Verdana" w:cs="Times New Roman"/>
          <w:color w:val="000000"/>
          <w:kern w:val="1"/>
          <w:sz w:val="28"/>
          <w:szCs w:val="28"/>
          <w:u w:color="000000"/>
        </w:rPr>
        <w:t>L</w:t>
      </w:r>
      <w:r w:rsidR="004F7FB5" w:rsidRPr="002C48A2">
        <w:rPr>
          <w:rFonts w:ascii="Verdana" w:hAnsi="Verdana" w:cs="Times New Roman"/>
          <w:color w:val="000000"/>
          <w:kern w:val="1"/>
          <w:sz w:val="28"/>
          <w:szCs w:val="28"/>
          <w:u w:color="000000"/>
        </w:rPr>
        <w:t>a realtà scolastica è fatta di relazioni interpersonali che non sempre possono essere quantificabili, soprattutto se riguardano la fase dell'adolescen</w:t>
      </w:r>
      <w:r>
        <w:rPr>
          <w:rFonts w:ascii="Verdana" w:hAnsi="Verdana" w:cs="Times New Roman"/>
          <w:color w:val="000000"/>
          <w:kern w:val="1"/>
          <w:sz w:val="28"/>
          <w:szCs w:val="28"/>
          <w:u w:color="000000"/>
        </w:rPr>
        <w:t>za, caratterizzata</w:t>
      </w:r>
      <w:r w:rsidR="004F7FB5" w:rsidRPr="002C48A2">
        <w:rPr>
          <w:rFonts w:ascii="Verdana" w:hAnsi="Verdana" w:cs="Times New Roman"/>
          <w:color w:val="000000"/>
          <w:kern w:val="1"/>
          <w:sz w:val="28"/>
          <w:szCs w:val="28"/>
          <w:u w:color="000000"/>
        </w:rPr>
        <w:t xml:space="preserve"> dalla volubilità, che porta a mutare </w:t>
      </w:r>
      <w:r w:rsidR="004F7FB5" w:rsidRPr="002C48A2">
        <w:rPr>
          <w:rFonts w:ascii="Verdana" w:hAnsi="Verdana" w:cs="Times New Roman"/>
          <w:color w:val="000000"/>
          <w:sz w:val="28"/>
          <w:szCs w:val="28"/>
          <w:u w:color="000000"/>
        </w:rPr>
        <w:t xml:space="preserve">rapidamente animo e idee anche riguardo le questioni affettive e le scelte più importanti. </w:t>
      </w:r>
    </w:p>
    <w:p w14:paraId="2CEBB3C6" w14:textId="77777777" w:rsidR="004F7FB5"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57FFE03" w14:textId="0A4095B4" w:rsidR="00A83703" w:rsidRPr="00A83703" w:rsidRDefault="00A83703" w:rsidP="00A83703">
      <w:pPr>
        <w:widowControl w:val="0"/>
        <w:tabs>
          <w:tab w:val="left" w:pos="2670"/>
        </w:tabs>
        <w:autoSpaceDE w:val="0"/>
        <w:autoSpaceDN w:val="0"/>
        <w:adjustRightInd w:val="0"/>
        <w:spacing w:line="360" w:lineRule="auto"/>
        <w:jc w:val="both"/>
        <w:rPr>
          <w:rFonts w:ascii="Verdana" w:hAnsi="Verdana" w:cs="Times New Roman"/>
          <w:b/>
          <w:color w:val="000000"/>
          <w:kern w:val="1"/>
          <w:sz w:val="28"/>
          <w:szCs w:val="28"/>
          <w:u w:val="single" w:color="000000"/>
        </w:rPr>
      </w:pPr>
      <w:r w:rsidRPr="00A83703">
        <w:rPr>
          <w:rFonts w:ascii="Verdana" w:hAnsi="Verdana" w:cs="Times New Roman"/>
          <w:b/>
          <w:color w:val="000000"/>
          <w:kern w:val="1"/>
          <w:sz w:val="28"/>
          <w:szCs w:val="28"/>
          <w:u w:val="single" w:color="000000"/>
        </w:rPr>
        <w:t>Autoriflessione</w:t>
      </w:r>
    </w:p>
    <w:p w14:paraId="6FACBB05" w14:textId="488FB001" w:rsidR="003E346D" w:rsidRDefault="003E346D"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Ringrazio per la collaborazione le insegnati della scuola elementare “XXV aprile” e de</w:t>
      </w:r>
      <w:r w:rsidR="00C34FB9">
        <w:rPr>
          <w:rFonts w:ascii="Verdana" w:hAnsi="Verdana" w:cs="Times New Roman"/>
          <w:color w:val="000000"/>
          <w:kern w:val="1"/>
          <w:sz w:val="28"/>
          <w:szCs w:val="28"/>
          <w:u w:color="000000"/>
        </w:rPr>
        <w:t>lla scuola media “N. Costa” di C</w:t>
      </w:r>
      <w:r>
        <w:rPr>
          <w:rFonts w:ascii="Verdana" w:hAnsi="Verdana" w:cs="Times New Roman"/>
          <w:color w:val="000000"/>
          <w:kern w:val="1"/>
          <w:sz w:val="28"/>
          <w:szCs w:val="28"/>
          <w:u w:color="000000"/>
        </w:rPr>
        <w:t>hiavazza che si sono rese molto disponibili ad aiutarmi a svolgere la mia ricerca</w:t>
      </w:r>
      <w:r w:rsidR="00C34FB9">
        <w:rPr>
          <w:rFonts w:ascii="Verdana" w:hAnsi="Verdana" w:cs="Times New Roman"/>
          <w:color w:val="000000"/>
          <w:kern w:val="1"/>
          <w:sz w:val="28"/>
          <w:szCs w:val="28"/>
          <w:u w:color="000000"/>
        </w:rPr>
        <w:t xml:space="preserve"> e a renderla così utile per l’arricchimento del mio bagaglio personale.</w:t>
      </w:r>
    </w:p>
    <w:p w14:paraId="6ABBE158" w14:textId="1F891691" w:rsidR="00A83703" w:rsidRDefault="00A83703"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r>
        <w:rPr>
          <w:rFonts w:ascii="Verdana" w:hAnsi="Verdana" w:cs="Times New Roman"/>
          <w:color w:val="000000"/>
          <w:kern w:val="1"/>
          <w:sz w:val="28"/>
          <w:szCs w:val="28"/>
          <w:u w:color="000000"/>
        </w:rPr>
        <w:t xml:space="preserve">L’argomento che ho scelto di indagare si è confermato molto interessante perché ha molte attinenze con il mio lavoro, ma  l’elaborazione è stata molto faticosa. Sarebbe stato molto più efficace e meno faticoso lavorare in gruppo, ma non frequentando i corsi, ho poche occasioni per conoscere i compagni. </w:t>
      </w:r>
    </w:p>
    <w:p w14:paraId="69336B2D" w14:textId="77777777" w:rsidR="00A83703" w:rsidRPr="002C48A2" w:rsidRDefault="00A83703"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695C74CA" w14:textId="77777777" w:rsidR="004F7FB5" w:rsidRDefault="004F7FB5"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064D2DD"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06FA2DF9"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46C25A16"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2906D36A"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05E93FAF"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603CDC90"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9E65ECD"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5CF93D3"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7766C5B7"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CBBE2EF"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0EFDC292"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81E030D"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7267E369"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68C1D3F"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84AB528"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05148D03"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00725887"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DBADB81"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4483C100"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6770629A" w14:textId="77777777" w:rsidR="00E8153A" w:rsidRDefault="00E8153A"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5DF1BDB9" w14:textId="77777777" w:rsidR="00A24092" w:rsidRDefault="00A24092"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E085BBE" w14:textId="77777777" w:rsidR="00A24092" w:rsidRDefault="00A24092"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41B45354" w14:textId="77777777" w:rsidR="00A24092" w:rsidRDefault="00A24092"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3DED860C" w14:textId="77777777" w:rsidR="00A24092" w:rsidRPr="002C48A2" w:rsidRDefault="00A24092" w:rsidP="00A83703">
      <w:pPr>
        <w:widowControl w:val="0"/>
        <w:tabs>
          <w:tab w:val="left" w:pos="2670"/>
        </w:tabs>
        <w:autoSpaceDE w:val="0"/>
        <w:autoSpaceDN w:val="0"/>
        <w:adjustRightInd w:val="0"/>
        <w:spacing w:line="360" w:lineRule="auto"/>
        <w:jc w:val="both"/>
        <w:rPr>
          <w:rFonts w:ascii="Verdana" w:hAnsi="Verdana" w:cs="Times New Roman"/>
          <w:color w:val="000000"/>
          <w:kern w:val="1"/>
          <w:sz w:val="28"/>
          <w:szCs w:val="28"/>
          <w:u w:color="000000"/>
        </w:rPr>
      </w:pPr>
    </w:p>
    <w:p w14:paraId="1AF95CA0"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32"/>
          <w:szCs w:val="32"/>
          <w:u w:val="single" w:color="000000"/>
        </w:rPr>
      </w:pPr>
      <w:r w:rsidRPr="002C48A2">
        <w:rPr>
          <w:rFonts w:ascii="Verdana" w:hAnsi="Verdana" w:cs="Times New Roman"/>
          <w:b/>
          <w:bCs/>
          <w:color w:val="000000"/>
          <w:kern w:val="1"/>
          <w:sz w:val="32"/>
          <w:szCs w:val="32"/>
          <w:u w:val="single" w:color="000000"/>
        </w:rPr>
        <w:t>Bibliografia e sitografia</w:t>
      </w:r>
    </w:p>
    <w:p w14:paraId="6B632789" w14:textId="77777777" w:rsidR="004F7FB5" w:rsidRPr="002C48A2" w:rsidRDefault="004F7FB5" w:rsidP="00A83703">
      <w:pPr>
        <w:widowControl w:val="0"/>
        <w:tabs>
          <w:tab w:val="left" w:pos="2670"/>
        </w:tabs>
        <w:autoSpaceDE w:val="0"/>
        <w:autoSpaceDN w:val="0"/>
        <w:adjustRightInd w:val="0"/>
        <w:spacing w:line="360" w:lineRule="auto"/>
        <w:jc w:val="both"/>
        <w:rPr>
          <w:rFonts w:ascii="Verdana" w:hAnsi="Verdana" w:cs="Times New Roman"/>
          <w:b/>
          <w:bCs/>
          <w:color w:val="000000"/>
          <w:kern w:val="1"/>
          <w:sz w:val="32"/>
          <w:szCs w:val="32"/>
          <w:u w:val="single" w:color="000000"/>
        </w:rPr>
      </w:pPr>
    </w:p>
    <w:p w14:paraId="55F0A290" w14:textId="77777777" w:rsidR="004F7FB5" w:rsidRPr="002C48A2" w:rsidRDefault="004F7FB5"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sidRPr="002C48A2">
        <w:rPr>
          <w:rFonts w:ascii="Verdana" w:hAnsi="Verdana" w:cs="Times New Roman"/>
          <w:color w:val="000000"/>
          <w:kern w:val="1"/>
          <w:u w:color="000000"/>
        </w:rPr>
        <w:t>“Manuale di ricerca educativa”, Roberto Trinchero, FrancoAngeli editore;</w:t>
      </w:r>
    </w:p>
    <w:p w14:paraId="0B994874" w14:textId="77777777" w:rsidR="004F7FB5" w:rsidRPr="002C48A2" w:rsidRDefault="004F7FB5"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sidRPr="002C48A2">
        <w:rPr>
          <w:rFonts w:ascii="Verdana" w:hAnsi="Verdana" w:cs="Times New Roman"/>
          <w:color w:val="000000"/>
          <w:kern w:val="1"/>
          <w:u w:color="000000"/>
        </w:rPr>
        <w:t>“Metodi formali e risorse della rete. Manuale di ricerca empirica.”, Renato Grimaldi (a cura di), FrancoAngeli editore;</w:t>
      </w:r>
    </w:p>
    <w:p w14:paraId="127D5153" w14:textId="77777777" w:rsidR="004F7FB5" w:rsidRPr="002C48A2" w:rsidRDefault="004F7FB5"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sidRPr="002C48A2">
        <w:rPr>
          <w:rFonts w:ascii="Verdana" w:hAnsi="Verdana" w:cs="Times New Roman"/>
          <w:color w:val="000000"/>
          <w:kern w:val="1"/>
          <w:u w:color="000000"/>
        </w:rPr>
        <w:t>Marocco Muttini C., Educazione e benessere in adolescenza, UTET Università, Torino,2006</w:t>
      </w:r>
    </w:p>
    <w:p w14:paraId="6CA5A60E" w14:textId="77777777" w:rsidR="004F7FB5" w:rsidRPr="002C48A2" w:rsidRDefault="004F7FB5"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sidRPr="002C48A2">
        <w:rPr>
          <w:rFonts w:ascii="Verdana" w:hAnsi="Verdana" w:cs="Times New Roman"/>
          <w:color w:val="000000"/>
          <w:kern w:val="1"/>
          <w:u w:color="000000"/>
        </w:rPr>
        <w:t>Zanobini M., Usai M. C., Psicologia della disabilità e della riabilitazione, Angeli, 2005</w:t>
      </w:r>
    </w:p>
    <w:p w14:paraId="29E05D2D" w14:textId="77777777" w:rsidR="004F7FB5" w:rsidRPr="002C48A2" w:rsidRDefault="004F7FB5"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sidRPr="002C48A2">
        <w:rPr>
          <w:rFonts w:ascii="Verdana" w:hAnsi="Verdana" w:cs="Times New Roman"/>
          <w:color w:val="000000"/>
          <w:kern w:val="1"/>
          <w:u w:color="000000"/>
        </w:rPr>
        <w:t>Pani R., Biolcati R., Sagliaschi S., Psicologia clinica e psicopatologia per l'educazione e la formazione, Il Mulino, Bologna, 2009</w:t>
      </w:r>
    </w:p>
    <w:p w14:paraId="1F634504" w14:textId="77777777" w:rsidR="004F7FB5" w:rsidRPr="002C48A2" w:rsidRDefault="004F7FB5"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sidRPr="002C48A2">
        <w:rPr>
          <w:rFonts w:ascii="Verdana" w:hAnsi="Verdana" w:cs="Times New Roman"/>
          <w:color w:val="000000"/>
          <w:kern w:val="1"/>
          <w:u w:color="000000"/>
        </w:rPr>
        <w:t>G. Chiosso, Novecento pedagogico, La Scuola, Brescia, 1997</w:t>
      </w:r>
    </w:p>
    <w:p w14:paraId="3E5B70BC" w14:textId="77777777" w:rsidR="004F7FB5" w:rsidRPr="002C48A2" w:rsidRDefault="00A83703"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hyperlink r:id="rId55" w:history="1">
        <w:r w:rsidR="004F7FB5" w:rsidRPr="002C48A2">
          <w:rPr>
            <w:rFonts w:ascii="Verdana" w:hAnsi="Verdana" w:cs="Times New Roman"/>
            <w:color w:val="000000"/>
            <w:kern w:val="1"/>
            <w:u w:color="000000"/>
          </w:rPr>
          <w:t>http://www.edurete.org/jsstat/jsstat.htm</w:t>
        </w:r>
      </w:hyperlink>
      <w:r w:rsidR="004F7FB5" w:rsidRPr="002C48A2">
        <w:rPr>
          <w:rFonts w:ascii="Verdana" w:hAnsi="Verdana" w:cs="Times New Roman"/>
          <w:color w:val="000000"/>
          <w:kern w:val="1"/>
          <w:u w:color="000000"/>
        </w:rPr>
        <w:t>;</w:t>
      </w:r>
    </w:p>
    <w:p w14:paraId="5500C4AC" w14:textId="77777777" w:rsidR="004F7FB5" w:rsidRPr="002C48A2" w:rsidRDefault="00A83703"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hyperlink r:id="rId56" w:history="1">
        <w:r w:rsidR="004F7FB5" w:rsidRPr="002C48A2">
          <w:rPr>
            <w:rFonts w:ascii="Verdana" w:hAnsi="Verdana" w:cs="Times New Roman"/>
            <w:color w:val="0000FF"/>
            <w:kern w:val="1"/>
            <w:u w:val="single" w:color="000000"/>
          </w:rPr>
          <w:t>http://www.far</w:t>
        </w:r>
      </w:hyperlink>
      <w:r w:rsidR="004F7FB5" w:rsidRPr="002C48A2">
        <w:rPr>
          <w:rFonts w:ascii="Verdana" w:hAnsi="Verdana" w:cs="Times New Roman"/>
          <w:color w:val="000000"/>
          <w:kern w:val="1"/>
          <w:u w:color="000000"/>
        </w:rPr>
        <w:t>.unito.it/trinchero;</w:t>
      </w:r>
    </w:p>
    <w:p w14:paraId="1985D54D" w14:textId="77777777" w:rsidR="004F7FB5" w:rsidRPr="002C48A2" w:rsidRDefault="00A83703"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hyperlink r:id="rId57" w:history="1">
        <w:r w:rsidR="004F7FB5" w:rsidRPr="002C48A2">
          <w:rPr>
            <w:rFonts w:ascii="Verdana" w:hAnsi="Verdana" w:cs="Times New Roman"/>
            <w:color w:val="000000"/>
            <w:kern w:val="1"/>
            <w:u w:color="000000"/>
          </w:rPr>
          <w:t>http://www.far.unito.it/wmap/</w:t>
        </w:r>
      </w:hyperlink>
      <w:r w:rsidR="004F7FB5" w:rsidRPr="002C48A2">
        <w:rPr>
          <w:rFonts w:ascii="Verdana" w:hAnsi="Verdana" w:cs="Times New Roman"/>
          <w:color w:val="000000"/>
          <w:kern w:val="1"/>
          <w:u w:color="000000"/>
        </w:rPr>
        <w:t>;</w:t>
      </w:r>
    </w:p>
    <w:p w14:paraId="3E54A425" w14:textId="77777777" w:rsidR="004F7FB5" w:rsidRPr="002C48A2" w:rsidRDefault="00A83703" w:rsidP="00A83703">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hyperlink r:id="rId58" w:history="1">
        <w:r w:rsidR="004F7FB5" w:rsidRPr="002C48A2">
          <w:rPr>
            <w:rFonts w:ascii="Verdana" w:hAnsi="Verdana" w:cs="Times New Roman"/>
            <w:color w:val="000000"/>
            <w:kern w:val="1"/>
            <w:u w:color="000000"/>
          </w:rPr>
          <w:t>http://www.wikipedia.it</w:t>
        </w:r>
      </w:hyperlink>
    </w:p>
    <w:p w14:paraId="72F44BDB" w14:textId="77777777" w:rsidR="004F7FB5" w:rsidRPr="002C48A2" w:rsidRDefault="004F7FB5" w:rsidP="00A83703">
      <w:pPr>
        <w:widowControl w:val="0"/>
        <w:tabs>
          <w:tab w:val="left" w:pos="220"/>
          <w:tab w:val="left" w:pos="720"/>
        </w:tabs>
        <w:autoSpaceDE w:val="0"/>
        <w:autoSpaceDN w:val="0"/>
        <w:adjustRightInd w:val="0"/>
        <w:spacing w:line="360" w:lineRule="auto"/>
        <w:ind w:left="720"/>
        <w:rPr>
          <w:rFonts w:ascii="Verdana" w:hAnsi="Verdana" w:cs="Times New Roman"/>
          <w:color w:val="000000"/>
          <w:kern w:val="1"/>
          <w:u w:color="000000"/>
        </w:rPr>
      </w:pPr>
    </w:p>
    <w:p w14:paraId="550BC828" w14:textId="77777777" w:rsidR="004F7FB5" w:rsidRPr="002C48A2" w:rsidRDefault="004F7FB5" w:rsidP="00A83703">
      <w:pPr>
        <w:widowControl w:val="0"/>
        <w:autoSpaceDE w:val="0"/>
        <w:autoSpaceDN w:val="0"/>
        <w:adjustRightInd w:val="0"/>
        <w:spacing w:line="360" w:lineRule="auto"/>
        <w:rPr>
          <w:rFonts w:ascii="Verdana" w:hAnsi="Verdana" w:cs="Times New Roman"/>
          <w:b/>
          <w:color w:val="000000"/>
          <w:sz w:val="28"/>
          <w:szCs w:val="28"/>
          <w:u w:val="single" w:color="000000"/>
        </w:rPr>
      </w:pPr>
    </w:p>
    <w:sectPr w:rsidR="004F7FB5" w:rsidRPr="002C48A2" w:rsidSect="00A83703">
      <w:footerReference w:type="even" r:id="rId59"/>
      <w:footerReference w:type="default" r:id="rId60"/>
      <w:pgSz w:w="11900" w:h="16840"/>
      <w:pgMar w:top="1701" w:right="1701" w:bottom="1134" w:left="1134" w:header="709" w:footer="709" w:gutter="0"/>
      <w:cols w:space="708"/>
      <w:docGrid w:linePitch="360"/>
      <w:printerSettings r:id="rId61"/>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CD721D" w14:textId="77777777" w:rsidR="00A24092" w:rsidRDefault="00A24092" w:rsidP="00A24092">
      <w:r>
        <w:separator/>
      </w:r>
    </w:p>
  </w:endnote>
  <w:endnote w:type="continuationSeparator" w:id="0">
    <w:p w14:paraId="0B30793D" w14:textId="77777777" w:rsidR="00A24092" w:rsidRDefault="00A24092" w:rsidP="00A24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D98AB7" w14:textId="77777777" w:rsidR="00A24092" w:rsidRDefault="00A24092" w:rsidP="00793434">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71BA5EF3" w14:textId="77777777" w:rsidR="00A24092" w:rsidRDefault="00A24092" w:rsidP="00A24092">
    <w:pPr>
      <w:pStyle w:val="Pidipa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46DA2B" w14:textId="77777777" w:rsidR="00A24092" w:rsidRDefault="00A24092" w:rsidP="00793434">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1</w:t>
    </w:r>
    <w:r>
      <w:rPr>
        <w:rStyle w:val="Numeropagina"/>
      </w:rPr>
      <w:fldChar w:fldCharType="end"/>
    </w:r>
  </w:p>
  <w:p w14:paraId="24EEB29C" w14:textId="77777777" w:rsidR="00A24092" w:rsidRDefault="00A24092" w:rsidP="00A24092">
    <w:pPr>
      <w:pStyle w:val="Pidipagina"/>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B17289" w14:textId="77777777" w:rsidR="00A24092" w:rsidRDefault="00A24092" w:rsidP="00A24092">
      <w:r>
        <w:separator/>
      </w:r>
    </w:p>
  </w:footnote>
  <w:footnote w:type="continuationSeparator" w:id="0">
    <w:p w14:paraId="39AF7C69" w14:textId="77777777" w:rsidR="00A24092" w:rsidRDefault="00A24092" w:rsidP="00A24092">
      <w:r>
        <w:continuationSeparator/>
      </w:r>
    </w:p>
  </w:footnote>
  <w:footnote w:id="1">
    <w:p w14:paraId="0BE622B7" w14:textId="77777777" w:rsidR="00A24092" w:rsidRPr="002C48A2" w:rsidRDefault="00A24092" w:rsidP="00A24092">
      <w:pPr>
        <w:widowControl w:val="0"/>
        <w:numPr>
          <w:ilvl w:val="0"/>
          <w:numId w:val="33"/>
        </w:numPr>
        <w:tabs>
          <w:tab w:val="left" w:pos="220"/>
          <w:tab w:val="left" w:pos="720"/>
        </w:tabs>
        <w:autoSpaceDE w:val="0"/>
        <w:autoSpaceDN w:val="0"/>
        <w:adjustRightInd w:val="0"/>
        <w:spacing w:line="360" w:lineRule="auto"/>
        <w:ind w:hanging="720"/>
        <w:rPr>
          <w:rFonts w:ascii="Verdana" w:hAnsi="Verdana" w:cs="Times New Roman"/>
          <w:color w:val="000000"/>
          <w:kern w:val="1"/>
          <w:u w:color="000000"/>
        </w:rPr>
      </w:pPr>
      <w:r>
        <w:rPr>
          <w:rStyle w:val="Rimandonotaapidipagina"/>
        </w:rPr>
        <w:footnoteRef/>
      </w:r>
      <w:r>
        <w:t xml:space="preserve"> </w:t>
      </w:r>
      <w:r w:rsidRPr="002C48A2">
        <w:rPr>
          <w:rFonts w:ascii="Verdana" w:hAnsi="Verdana" w:cs="Times New Roman"/>
          <w:color w:val="000000"/>
          <w:kern w:val="1"/>
          <w:u w:color="000000"/>
        </w:rPr>
        <w:t>Pani R., Biolcati R., Sagliaschi S., Psicologia clinica e psicopatologia per l'educazione e la formazione, Il Mulino, Bologna, 2009</w:t>
      </w:r>
    </w:p>
    <w:p w14:paraId="1FB7A532" w14:textId="0A5221C4" w:rsidR="00A24092" w:rsidRDefault="00A24092">
      <w:pPr>
        <w:pStyle w:val="Testonotaapidipagina"/>
      </w:pPr>
      <w:bookmarkStart w:id="0" w:name="_GoBack"/>
      <w:bookmarkEnd w:id="0"/>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6"/>
    <w:multiLevelType w:val="hybridMultilevel"/>
    <w:tmpl w:val="00000006"/>
    <w:lvl w:ilvl="0" w:tplc="000001F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007"/>
    <w:multiLevelType w:val="hybridMultilevel"/>
    <w:tmpl w:val="00000007"/>
    <w:lvl w:ilvl="0" w:tplc="0000025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008"/>
    <w:multiLevelType w:val="hybridMultilevel"/>
    <w:tmpl w:val="00000008"/>
    <w:lvl w:ilvl="0" w:tplc="000002B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009"/>
    <w:multiLevelType w:val="hybridMultilevel"/>
    <w:tmpl w:val="00000009"/>
    <w:lvl w:ilvl="0" w:tplc="0000032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00A"/>
    <w:multiLevelType w:val="hybridMultilevel"/>
    <w:tmpl w:val="0000000A"/>
    <w:lvl w:ilvl="0" w:tplc="0000038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000B"/>
    <w:multiLevelType w:val="hybridMultilevel"/>
    <w:tmpl w:val="0000000B"/>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00C"/>
    <w:multiLevelType w:val="hybridMultilevel"/>
    <w:tmpl w:val="0000000C"/>
    <w:lvl w:ilvl="0" w:tplc="0000044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000D"/>
    <w:multiLevelType w:val="hybridMultilevel"/>
    <w:tmpl w:val="0000000D"/>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000E"/>
    <w:multiLevelType w:val="hybridMultilevel"/>
    <w:tmpl w:val="0000000E"/>
    <w:lvl w:ilvl="0" w:tplc="0000051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000F"/>
    <w:multiLevelType w:val="hybridMultilevel"/>
    <w:tmpl w:val="0000000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0010"/>
    <w:multiLevelType w:val="hybridMultilevel"/>
    <w:tmpl w:val="00000010"/>
    <w:lvl w:ilvl="0" w:tplc="000005D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0011"/>
    <w:multiLevelType w:val="hybridMultilevel"/>
    <w:tmpl w:val="00000011"/>
    <w:lvl w:ilvl="0" w:tplc="0000064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0012"/>
    <w:multiLevelType w:val="hybridMultilevel"/>
    <w:tmpl w:val="00000012"/>
    <w:lvl w:ilvl="0" w:tplc="000006A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0013"/>
    <w:multiLevelType w:val="hybridMultilevel"/>
    <w:tmpl w:val="00000013"/>
    <w:lvl w:ilvl="0" w:tplc="0000070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0014"/>
    <w:multiLevelType w:val="hybridMultilevel"/>
    <w:tmpl w:val="00000014"/>
    <w:lvl w:ilvl="0" w:tplc="0000076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0015"/>
    <w:multiLevelType w:val="hybridMultilevel"/>
    <w:tmpl w:val="00000015"/>
    <w:lvl w:ilvl="0" w:tplc="000007D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0016"/>
    <w:multiLevelType w:val="hybridMultilevel"/>
    <w:tmpl w:val="00000016"/>
    <w:lvl w:ilvl="0" w:tplc="0000083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0017"/>
    <w:multiLevelType w:val="hybridMultilevel"/>
    <w:tmpl w:val="00000017"/>
    <w:lvl w:ilvl="0" w:tplc="0000089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0018"/>
    <w:multiLevelType w:val="hybridMultilevel"/>
    <w:tmpl w:val="00000018"/>
    <w:lvl w:ilvl="0" w:tplc="000008F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0019"/>
    <w:multiLevelType w:val="hybridMultilevel"/>
    <w:tmpl w:val="00000019"/>
    <w:lvl w:ilvl="0" w:tplc="0000096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001A"/>
    <w:multiLevelType w:val="hybridMultilevel"/>
    <w:tmpl w:val="0000001A"/>
    <w:lvl w:ilvl="0" w:tplc="000009C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001B"/>
    <w:multiLevelType w:val="hybridMultilevel"/>
    <w:tmpl w:val="0000001B"/>
    <w:lvl w:ilvl="0" w:tplc="00000A2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001C"/>
    <w:multiLevelType w:val="hybridMultilevel"/>
    <w:tmpl w:val="0000001C"/>
    <w:lvl w:ilvl="0" w:tplc="00000A8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001D"/>
    <w:multiLevelType w:val="hybridMultilevel"/>
    <w:tmpl w:val="0000001D"/>
    <w:lvl w:ilvl="0" w:tplc="00000AF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001E"/>
    <w:multiLevelType w:val="hybridMultilevel"/>
    <w:tmpl w:val="0000001E"/>
    <w:lvl w:ilvl="0" w:tplc="00000B5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001F"/>
    <w:multiLevelType w:val="hybridMultilevel"/>
    <w:tmpl w:val="0000001F"/>
    <w:lvl w:ilvl="0" w:tplc="00000BB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0020"/>
    <w:multiLevelType w:val="hybridMultilevel"/>
    <w:tmpl w:val="00000020"/>
    <w:lvl w:ilvl="0" w:tplc="00000C1D">
      <w:start w:val="1"/>
      <w:numFmt w:val="bullet"/>
      <w:lvlText w:val="⁃"/>
      <w:lvlJc w:val="left"/>
      <w:pPr>
        <w:ind w:left="720" w:hanging="360"/>
      </w:pPr>
    </w:lvl>
    <w:lvl w:ilvl="1" w:tplc="00000C1E">
      <w:start w:val="1"/>
      <w:numFmt w:val="bullet"/>
      <w:lvlText w:val="⁃"/>
      <w:lvlJc w:val="left"/>
      <w:pPr>
        <w:ind w:left="1440" w:hanging="360"/>
      </w:pPr>
    </w:lvl>
    <w:lvl w:ilvl="2" w:tplc="00000C1F">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0021"/>
    <w:multiLevelType w:val="hybridMultilevel"/>
    <w:tmpl w:val="00000021"/>
    <w:lvl w:ilvl="0" w:tplc="00000C8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248C52BE"/>
    <w:multiLevelType w:val="hybridMultilevel"/>
    <w:tmpl w:val="94F89ACE"/>
    <w:lvl w:ilvl="0" w:tplc="04100011">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282F5C56"/>
    <w:multiLevelType w:val="hybridMultilevel"/>
    <w:tmpl w:val="CAAE1F08"/>
    <w:lvl w:ilvl="0" w:tplc="04100011">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4"/>
  </w:num>
  <w:num w:numId="3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08"/>
  <w:hyphenationZone w:val="283"/>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3D27"/>
    <w:rsid w:val="0002052E"/>
    <w:rsid w:val="00023F0C"/>
    <w:rsid w:val="000251CD"/>
    <w:rsid w:val="00026235"/>
    <w:rsid w:val="00196B64"/>
    <w:rsid w:val="002045B2"/>
    <w:rsid w:val="00246150"/>
    <w:rsid w:val="00251513"/>
    <w:rsid w:val="00273D27"/>
    <w:rsid w:val="002C24BD"/>
    <w:rsid w:val="002C48A2"/>
    <w:rsid w:val="003E346D"/>
    <w:rsid w:val="0041141F"/>
    <w:rsid w:val="00433BF8"/>
    <w:rsid w:val="00477D10"/>
    <w:rsid w:val="0049233C"/>
    <w:rsid w:val="004F7FB5"/>
    <w:rsid w:val="00594B53"/>
    <w:rsid w:val="00630B95"/>
    <w:rsid w:val="006423D3"/>
    <w:rsid w:val="00680C5C"/>
    <w:rsid w:val="00733E35"/>
    <w:rsid w:val="0075050D"/>
    <w:rsid w:val="007E6518"/>
    <w:rsid w:val="00847E7E"/>
    <w:rsid w:val="00927F45"/>
    <w:rsid w:val="009C36AD"/>
    <w:rsid w:val="00A13B0A"/>
    <w:rsid w:val="00A24092"/>
    <w:rsid w:val="00A26C74"/>
    <w:rsid w:val="00A33873"/>
    <w:rsid w:val="00A35D69"/>
    <w:rsid w:val="00A83703"/>
    <w:rsid w:val="00AE5205"/>
    <w:rsid w:val="00B8451F"/>
    <w:rsid w:val="00C1556F"/>
    <w:rsid w:val="00C34FB9"/>
    <w:rsid w:val="00C503B7"/>
    <w:rsid w:val="00CE2251"/>
    <w:rsid w:val="00D714CF"/>
    <w:rsid w:val="00D723E0"/>
    <w:rsid w:val="00D92290"/>
    <w:rsid w:val="00E2427D"/>
    <w:rsid w:val="00E8153A"/>
    <w:rsid w:val="00EA3228"/>
    <w:rsid w:val="00F03EDC"/>
    <w:rsid w:val="00F47549"/>
    <w:rsid w:val="00F846C3"/>
    <w:rsid w:val="00FE1BF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6E7181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73D27"/>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246150"/>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246150"/>
    <w:rPr>
      <w:rFonts w:ascii="Lucida Grande" w:hAnsi="Lucida Grande" w:cs="Lucida Grande"/>
      <w:sz w:val="18"/>
      <w:szCs w:val="18"/>
    </w:rPr>
  </w:style>
  <w:style w:type="paragraph" w:styleId="Paragrafoelenco">
    <w:name w:val="List Paragraph"/>
    <w:basedOn w:val="Normale"/>
    <w:uiPriority w:val="34"/>
    <w:qFormat/>
    <w:rsid w:val="004F7FB5"/>
    <w:pPr>
      <w:ind w:left="720"/>
      <w:contextualSpacing/>
    </w:pPr>
  </w:style>
  <w:style w:type="paragraph" w:styleId="Pidipagina">
    <w:name w:val="footer"/>
    <w:basedOn w:val="Normale"/>
    <w:link w:val="PidipaginaCarattere"/>
    <w:uiPriority w:val="99"/>
    <w:unhideWhenUsed/>
    <w:rsid w:val="00A24092"/>
    <w:pPr>
      <w:tabs>
        <w:tab w:val="center" w:pos="4819"/>
        <w:tab w:val="right" w:pos="9638"/>
      </w:tabs>
    </w:pPr>
  </w:style>
  <w:style w:type="character" w:customStyle="1" w:styleId="PidipaginaCarattere">
    <w:name w:val="Piè di pagina Carattere"/>
    <w:basedOn w:val="Caratterepredefinitoparagrafo"/>
    <w:link w:val="Pidipagina"/>
    <w:uiPriority w:val="99"/>
    <w:rsid w:val="00A24092"/>
  </w:style>
  <w:style w:type="character" w:styleId="Numeropagina">
    <w:name w:val="page number"/>
    <w:basedOn w:val="Caratterepredefinitoparagrafo"/>
    <w:uiPriority w:val="99"/>
    <w:semiHidden/>
    <w:unhideWhenUsed/>
    <w:rsid w:val="00A24092"/>
  </w:style>
  <w:style w:type="paragraph" w:styleId="Testonotaapidipagina">
    <w:name w:val="footnote text"/>
    <w:basedOn w:val="Normale"/>
    <w:link w:val="TestonotaapidipaginaCarattere"/>
    <w:uiPriority w:val="99"/>
    <w:unhideWhenUsed/>
    <w:rsid w:val="00A24092"/>
  </w:style>
  <w:style w:type="character" w:customStyle="1" w:styleId="TestonotaapidipaginaCarattere">
    <w:name w:val="Testo nota a piè di pagina Carattere"/>
    <w:basedOn w:val="Caratterepredefinitoparagrafo"/>
    <w:link w:val="Testonotaapidipagina"/>
    <w:uiPriority w:val="99"/>
    <w:rsid w:val="00A24092"/>
  </w:style>
  <w:style w:type="character" w:styleId="Rimandonotaapidipagina">
    <w:name w:val="footnote reference"/>
    <w:basedOn w:val="Caratterepredefinitoparagrafo"/>
    <w:uiPriority w:val="99"/>
    <w:unhideWhenUsed/>
    <w:rsid w:val="00A24092"/>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73D27"/>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246150"/>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246150"/>
    <w:rPr>
      <w:rFonts w:ascii="Lucida Grande" w:hAnsi="Lucida Grande" w:cs="Lucida Grande"/>
      <w:sz w:val="18"/>
      <w:szCs w:val="18"/>
    </w:rPr>
  </w:style>
  <w:style w:type="paragraph" w:styleId="Paragrafoelenco">
    <w:name w:val="List Paragraph"/>
    <w:basedOn w:val="Normale"/>
    <w:uiPriority w:val="34"/>
    <w:qFormat/>
    <w:rsid w:val="004F7FB5"/>
    <w:pPr>
      <w:ind w:left="720"/>
      <w:contextualSpacing/>
    </w:pPr>
  </w:style>
  <w:style w:type="paragraph" w:styleId="Pidipagina">
    <w:name w:val="footer"/>
    <w:basedOn w:val="Normale"/>
    <w:link w:val="PidipaginaCarattere"/>
    <w:uiPriority w:val="99"/>
    <w:unhideWhenUsed/>
    <w:rsid w:val="00A24092"/>
    <w:pPr>
      <w:tabs>
        <w:tab w:val="center" w:pos="4819"/>
        <w:tab w:val="right" w:pos="9638"/>
      </w:tabs>
    </w:pPr>
  </w:style>
  <w:style w:type="character" w:customStyle="1" w:styleId="PidipaginaCarattere">
    <w:name w:val="Piè di pagina Carattere"/>
    <w:basedOn w:val="Caratterepredefinitoparagrafo"/>
    <w:link w:val="Pidipagina"/>
    <w:uiPriority w:val="99"/>
    <w:rsid w:val="00A24092"/>
  </w:style>
  <w:style w:type="character" w:styleId="Numeropagina">
    <w:name w:val="page number"/>
    <w:basedOn w:val="Caratterepredefinitoparagrafo"/>
    <w:uiPriority w:val="99"/>
    <w:semiHidden/>
    <w:unhideWhenUsed/>
    <w:rsid w:val="00A24092"/>
  </w:style>
  <w:style w:type="paragraph" w:styleId="Testonotaapidipagina">
    <w:name w:val="footnote text"/>
    <w:basedOn w:val="Normale"/>
    <w:link w:val="TestonotaapidipaginaCarattere"/>
    <w:uiPriority w:val="99"/>
    <w:unhideWhenUsed/>
    <w:rsid w:val="00A24092"/>
  </w:style>
  <w:style w:type="character" w:customStyle="1" w:styleId="TestonotaapidipaginaCarattere">
    <w:name w:val="Testo nota a piè di pagina Carattere"/>
    <w:basedOn w:val="Caratterepredefinitoparagrafo"/>
    <w:link w:val="Testonotaapidipagina"/>
    <w:uiPriority w:val="99"/>
    <w:rsid w:val="00A24092"/>
  </w:style>
  <w:style w:type="character" w:styleId="Rimandonotaapidipagina">
    <w:name w:val="footnote reference"/>
    <w:basedOn w:val="Caratterepredefinitoparagrafo"/>
    <w:uiPriority w:val="99"/>
    <w:unhideWhenUsed/>
    <w:rsid w:val="00A2409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4" Type="http://schemas.openxmlformats.org/officeDocument/2006/relationships/image" Target="media/image5.png"/><Relationship Id="rId15" Type="http://schemas.openxmlformats.org/officeDocument/2006/relationships/chart" Target="charts/chart3.xml"/><Relationship Id="rId16" Type="http://schemas.openxmlformats.org/officeDocument/2006/relationships/image" Target="media/image6.png"/><Relationship Id="rId17" Type="http://schemas.openxmlformats.org/officeDocument/2006/relationships/chart" Target="charts/chart4.xml"/><Relationship Id="rId18" Type="http://schemas.openxmlformats.org/officeDocument/2006/relationships/image" Target="media/image7.png"/><Relationship Id="rId19" Type="http://schemas.openxmlformats.org/officeDocument/2006/relationships/chart" Target="charts/chart5.xml"/><Relationship Id="rId63" Type="http://schemas.openxmlformats.org/officeDocument/2006/relationships/theme" Target="theme/theme1.xml"/><Relationship Id="rId50" Type="http://schemas.openxmlformats.org/officeDocument/2006/relationships/image" Target="media/image23.png"/><Relationship Id="rId51" Type="http://schemas.openxmlformats.org/officeDocument/2006/relationships/chart" Target="charts/chart21.xml"/><Relationship Id="rId52" Type="http://schemas.openxmlformats.org/officeDocument/2006/relationships/image" Target="media/image24.png"/><Relationship Id="rId53" Type="http://schemas.openxmlformats.org/officeDocument/2006/relationships/chart" Target="charts/chart22.xml"/><Relationship Id="rId54" Type="http://schemas.openxmlformats.org/officeDocument/2006/relationships/image" Target="media/image25.png"/><Relationship Id="rId55" Type="http://schemas.openxmlformats.org/officeDocument/2006/relationships/hyperlink" Target="http://www.edurete.org/jsstat/jsstat.htm" TargetMode="External"/><Relationship Id="rId56" Type="http://schemas.openxmlformats.org/officeDocument/2006/relationships/hyperlink" Target="http://www.far/" TargetMode="External"/><Relationship Id="rId57" Type="http://schemas.openxmlformats.org/officeDocument/2006/relationships/hyperlink" Target="http://www.far.unito.it/wmap/" TargetMode="External"/><Relationship Id="rId58" Type="http://schemas.openxmlformats.org/officeDocument/2006/relationships/hyperlink" Target="http://www.wikipedia.it/" TargetMode="External"/><Relationship Id="rId59" Type="http://schemas.openxmlformats.org/officeDocument/2006/relationships/footer" Target="footer1.xml"/><Relationship Id="rId40" Type="http://schemas.openxmlformats.org/officeDocument/2006/relationships/image" Target="media/image18.png"/><Relationship Id="rId41" Type="http://schemas.openxmlformats.org/officeDocument/2006/relationships/chart" Target="charts/chart16.xml"/><Relationship Id="rId42" Type="http://schemas.openxmlformats.org/officeDocument/2006/relationships/image" Target="media/image19.png"/><Relationship Id="rId43" Type="http://schemas.openxmlformats.org/officeDocument/2006/relationships/chart" Target="charts/chart17.xml"/><Relationship Id="rId44" Type="http://schemas.openxmlformats.org/officeDocument/2006/relationships/image" Target="media/image20.png"/><Relationship Id="rId45" Type="http://schemas.openxmlformats.org/officeDocument/2006/relationships/chart" Target="charts/chart18.xml"/><Relationship Id="rId46" Type="http://schemas.openxmlformats.org/officeDocument/2006/relationships/image" Target="media/image21.png"/><Relationship Id="rId47" Type="http://schemas.openxmlformats.org/officeDocument/2006/relationships/chart" Target="charts/chart19.xml"/><Relationship Id="rId48" Type="http://schemas.openxmlformats.org/officeDocument/2006/relationships/image" Target="media/image22.png"/><Relationship Id="rId49" Type="http://schemas.openxmlformats.org/officeDocument/2006/relationships/chart" Target="charts/chart20.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30" Type="http://schemas.openxmlformats.org/officeDocument/2006/relationships/image" Target="media/image13.png"/><Relationship Id="rId31" Type="http://schemas.openxmlformats.org/officeDocument/2006/relationships/chart" Target="charts/chart11.xml"/><Relationship Id="rId32" Type="http://schemas.openxmlformats.org/officeDocument/2006/relationships/image" Target="media/image14.png"/><Relationship Id="rId33" Type="http://schemas.openxmlformats.org/officeDocument/2006/relationships/chart" Target="charts/chart12.xml"/><Relationship Id="rId34" Type="http://schemas.openxmlformats.org/officeDocument/2006/relationships/image" Target="media/image15.png"/><Relationship Id="rId35" Type="http://schemas.openxmlformats.org/officeDocument/2006/relationships/chart" Target="charts/chart13.xml"/><Relationship Id="rId36" Type="http://schemas.openxmlformats.org/officeDocument/2006/relationships/image" Target="media/image16.png"/><Relationship Id="rId37" Type="http://schemas.openxmlformats.org/officeDocument/2006/relationships/chart" Target="charts/chart14.xml"/><Relationship Id="rId38" Type="http://schemas.openxmlformats.org/officeDocument/2006/relationships/image" Target="media/image17.png"/><Relationship Id="rId39" Type="http://schemas.openxmlformats.org/officeDocument/2006/relationships/chart" Target="charts/chart15.xml"/><Relationship Id="rId20" Type="http://schemas.openxmlformats.org/officeDocument/2006/relationships/image" Target="media/image8.png"/><Relationship Id="rId21" Type="http://schemas.openxmlformats.org/officeDocument/2006/relationships/chart" Target="charts/chart6.xml"/><Relationship Id="rId22" Type="http://schemas.openxmlformats.org/officeDocument/2006/relationships/image" Target="media/image9.png"/><Relationship Id="rId23" Type="http://schemas.openxmlformats.org/officeDocument/2006/relationships/chart" Target="charts/chart7.xml"/><Relationship Id="rId24" Type="http://schemas.openxmlformats.org/officeDocument/2006/relationships/image" Target="media/image10.png"/><Relationship Id="rId25" Type="http://schemas.openxmlformats.org/officeDocument/2006/relationships/chart" Target="charts/chart8.xml"/><Relationship Id="rId26" Type="http://schemas.openxmlformats.org/officeDocument/2006/relationships/image" Target="media/image11.png"/><Relationship Id="rId27" Type="http://schemas.openxmlformats.org/officeDocument/2006/relationships/chart" Target="charts/chart9.xml"/><Relationship Id="rId28" Type="http://schemas.openxmlformats.org/officeDocument/2006/relationships/image" Target="media/image12.png"/><Relationship Id="rId29" Type="http://schemas.openxmlformats.org/officeDocument/2006/relationships/chart" Target="charts/chart10.xml"/><Relationship Id="rId60" Type="http://schemas.openxmlformats.org/officeDocument/2006/relationships/footer" Target="footer2.xml"/><Relationship Id="rId61" Type="http://schemas.openxmlformats.org/officeDocument/2006/relationships/printerSettings" Target="printerSettings/printerSettings1.bin"/><Relationship Id="rId62" Type="http://schemas.openxmlformats.org/officeDocument/2006/relationships/fontTable" Target="fontTable.xml"/><Relationship Id="rId10" Type="http://schemas.openxmlformats.org/officeDocument/2006/relationships/image" Target="media/image3.png"/><Relationship Id="rId11" Type="http://schemas.openxmlformats.org/officeDocument/2006/relationships/chart" Target="charts/chart1.xml"/><Relationship Id="rId12" Type="http://schemas.openxmlformats.org/officeDocument/2006/relationships/image" Target="media/image4.png"/></Relationships>
</file>

<file path=word/charts/_rels/chart1.xml.rels><?xml version="1.0" encoding="UTF-8" standalone="yes"?>
<Relationships xmlns="http://schemas.openxmlformats.org/package/2006/relationships"><Relationship Id="rId1" Type="http://schemas.openxmlformats.org/officeDocument/2006/relationships/package" Target="../embeddings/Foglio_di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Foglio_di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Foglio_di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Foglio_di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Foglio_di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Foglio_di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Foglio_di_Microsoft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Foglio_di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Foglio_di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Foglio_di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Foglio_di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Foglio_di_Microsoft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Foglio_di_Microsoft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Foglio_di_Microsoft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Foglio_di_Microsoft_Excel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Foglio_di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Foglio_di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Foglio_di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Foglio_di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Foglio_di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Foglio_di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Foglio_di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Prendere  in giro</c:v>
                </c:pt>
              </c:strCache>
            </c:strRef>
          </c:tx>
          <c:cat>
            <c:strRef>
              <c:f>Foglio1!$A$2:$A$3</c:f>
              <c:strCache>
                <c:ptCount val="2"/>
                <c:pt idx="0">
                  <c:v>qualche volta 33%</c:v>
                </c:pt>
                <c:pt idx="1">
                  <c:v>mai 67%</c:v>
                </c:pt>
              </c:strCache>
            </c:strRef>
          </c:cat>
          <c:val>
            <c:numRef>
              <c:f>Foglio1!$B$2:$B$3</c:f>
              <c:numCache>
                <c:formatCode>0%</c:formatCode>
                <c:ptCount val="2"/>
                <c:pt idx="0">
                  <c:v>0.33</c:v>
                </c:pt>
                <c:pt idx="1">
                  <c:v>0.67</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perché?</c:v>
                </c:pt>
              </c:strCache>
            </c:strRef>
          </c:tx>
          <c:cat>
            <c:strRef>
              <c:f>Foglio1!$A$2:$A$4</c:f>
              <c:strCache>
                <c:ptCount val="3"/>
                <c:pt idx="0">
                  <c:v>fastidio 30%</c:v>
                </c:pt>
                <c:pt idx="1">
                  <c:v>indifferenza 155</c:v>
                </c:pt>
                <c:pt idx="2">
                  <c:v>_ 55%</c:v>
                </c:pt>
              </c:strCache>
            </c:strRef>
          </c:cat>
          <c:val>
            <c:numRef>
              <c:f>Foglio1!$B$2:$B$4</c:f>
              <c:numCache>
                <c:formatCode>0%</c:formatCode>
                <c:ptCount val="3"/>
                <c:pt idx="0">
                  <c:v>0.3</c:v>
                </c:pt>
                <c:pt idx="1">
                  <c:v>0.15</c:v>
                </c:pt>
                <c:pt idx="2">
                  <c:v>0.55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giocare</c:v>
                </c:pt>
              </c:strCache>
            </c:strRef>
          </c:tx>
          <c:cat>
            <c:strRef>
              <c:f>Foglio1!$A$2</c:f>
              <c:strCache>
                <c:ptCount val="1"/>
                <c:pt idx="0">
                  <c:v>si 100%</c:v>
                </c:pt>
              </c:strCache>
            </c:strRef>
          </c:cat>
          <c:val>
            <c:numRef>
              <c:f>Foglio1!$B$2</c:f>
              <c:numCache>
                <c:formatCode>0%</c:formatCode>
                <c:ptCount val="1"/>
                <c:pt idx="0">
                  <c:v>1.0</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giocare</c:v>
                </c:pt>
              </c:strCache>
            </c:strRef>
          </c:tx>
          <c:cat>
            <c:strRef>
              <c:f>Foglio1!$A$2:$A$3</c:f>
              <c:strCache>
                <c:ptCount val="2"/>
                <c:pt idx="0">
                  <c:v>si 75%</c:v>
                </c:pt>
                <c:pt idx="1">
                  <c:v>no 25%</c:v>
                </c:pt>
              </c:strCache>
            </c:strRef>
          </c:cat>
          <c:val>
            <c:numRef>
              <c:f>Foglio1!$B$2:$B$3</c:f>
              <c:numCache>
                <c:formatCode>0%</c:formatCode>
                <c:ptCount val="2"/>
                <c:pt idx="0">
                  <c:v>0.75</c:v>
                </c:pt>
                <c:pt idx="1">
                  <c:v>0.25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stai con lui a scuola</c:v>
                </c:pt>
              </c:strCache>
            </c:strRef>
          </c:tx>
          <c:cat>
            <c:strRef>
              <c:f>Foglio1!$A$2:$A$4</c:f>
              <c:strCache>
                <c:ptCount val="3"/>
                <c:pt idx="0">
                  <c:v>sempre 24%</c:v>
                </c:pt>
                <c:pt idx="1">
                  <c:v>spesso 57%</c:v>
                </c:pt>
                <c:pt idx="2">
                  <c:v>qualche volta 19%</c:v>
                </c:pt>
              </c:strCache>
            </c:strRef>
          </c:cat>
          <c:val>
            <c:numRef>
              <c:f>Foglio1!$B$2:$B$4</c:f>
              <c:numCache>
                <c:formatCode>0%</c:formatCode>
                <c:ptCount val="3"/>
                <c:pt idx="0">
                  <c:v>0.24</c:v>
                </c:pt>
                <c:pt idx="1">
                  <c:v>0.57</c:v>
                </c:pt>
                <c:pt idx="2">
                  <c:v>0.19</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stai con lui a scuola</c:v>
                </c:pt>
              </c:strCache>
            </c:strRef>
          </c:tx>
          <c:cat>
            <c:strRef>
              <c:f>Foglio1!$A$2:$A$3</c:f>
              <c:strCache>
                <c:ptCount val="2"/>
                <c:pt idx="0">
                  <c:v>spesso 60%</c:v>
                </c:pt>
                <c:pt idx="1">
                  <c:v>qualche volta 40%</c:v>
                </c:pt>
              </c:strCache>
            </c:strRef>
          </c:cat>
          <c:val>
            <c:numRef>
              <c:f>Foglio1!$B$2:$B$3</c:f>
              <c:numCache>
                <c:formatCode>0%</c:formatCode>
                <c:ptCount val="2"/>
                <c:pt idx="0">
                  <c:v>0.6</c:v>
                </c:pt>
                <c:pt idx="1">
                  <c:v>0.4</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è ben inserito?</c:v>
                </c:pt>
              </c:strCache>
            </c:strRef>
          </c:tx>
          <c:cat>
            <c:strRef>
              <c:f>Foglio1!$A$2:$A$3</c:f>
              <c:strCache>
                <c:ptCount val="2"/>
                <c:pt idx="0">
                  <c:v>molto 38%</c:v>
                </c:pt>
                <c:pt idx="1">
                  <c:v>abbastanza 62%</c:v>
                </c:pt>
              </c:strCache>
            </c:strRef>
          </c:cat>
          <c:val>
            <c:numRef>
              <c:f>Foglio1!$B$2:$B$3</c:f>
              <c:numCache>
                <c:formatCode>0%</c:formatCode>
                <c:ptCount val="2"/>
                <c:pt idx="0">
                  <c:v>0.38</c:v>
                </c:pt>
                <c:pt idx="1">
                  <c:v>0.62</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è ben inserito?</c:v>
                </c:pt>
              </c:strCache>
            </c:strRef>
          </c:tx>
          <c:cat>
            <c:strRef>
              <c:f>Foglio1!$A$2:$A$3</c:f>
              <c:strCache>
                <c:ptCount val="2"/>
                <c:pt idx="0">
                  <c:v>molto 15%</c:v>
                </c:pt>
                <c:pt idx="1">
                  <c:v>abbastanza 85%</c:v>
                </c:pt>
              </c:strCache>
            </c:strRef>
          </c:cat>
          <c:val>
            <c:numRef>
              <c:f>Foglio1!$B$2:$B$3</c:f>
              <c:numCache>
                <c:formatCode>0%</c:formatCode>
                <c:ptCount val="2"/>
                <c:pt idx="0">
                  <c:v>0.15</c:v>
                </c:pt>
                <c:pt idx="1">
                  <c:v>0.85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perché ha il sostegno?</c:v>
                </c:pt>
              </c:strCache>
            </c:strRef>
          </c:tx>
          <c:cat>
            <c:strRef>
              <c:f>Foglio1!$A$2:$A$3</c:f>
              <c:strCache>
                <c:ptCount val="2"/>
                <c:pt idx="0">
                  <c:v>prob. Comportamentali 62%</c:v>
                </c:pt>
                <c:pt idx="1">
                  <c:v>prob. Apprendimento 38%</c:v>
                </c:pt>
              </c:strCache>
            </c:strRef>
          </c:cat>
          <c:val>
            <c:numRef>
              <c:f>Foglio1!$B$2:$B$3</c:f>
              <c:numCache>
                <c:formatCode>0%</c:formatCode>
                <c:ptCount val="2"/>
                <c:pt idx="0">
                  <c:v>0.62</c:v>
                </c:pt>
                <c:pt idx="1">
                  <c:v>0.38</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perché ha il sostegno?</c:v>
                </c:pt>
              </c:strCache>
            </c:strRef>
          </c:tx>
          <c:cat>
            <c:strRef>
              <c:f>Foglio1!$A$2:$A$3</c:f>
              <c:strCache>
                <c:ptCount val="2"/>
                <c:pt idx="0">
                  <c:v>prob. Comprotamentali 55%</c:v>
                </c:pt>
                <c:pt idx="1">
                  <c:v>prob. Apprendimento 45%</c:v>
                </c:pt>
              </c:strCache>
            </c:strRef>
          </c:cat>
          <c:val>
            <c:numRef>
              <c:f>Foglio1!$B$2:$B$3</c:f>
              <c:numCache>
                <c:formatCode>0%</c:formatCode>
                <c:ptCount val="2"/>
                <c:pt idx="0">
                  <c:v>0.55</c:v>
                </c:pt>
                <c:pt idx="1">
                  <c:v>0.45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amici o solo compagni?</c:v>
                </c:pt>
              </c:strCache>
            </c:strRef>
          </c:tx>
          <c:cat>
            <c:strRef>
              <c:f>Foglio1!$A$2:$A$3</c:f>
              <c:strCache>
                <c:ptCount val="2"/>
                <c:pt idx="0">
                  <c:v>amici 81%</c:v>
                </c:pt>
                <c:pt idx="1">
                  <c:v>solo compagni 19%</c:v>
                </c:pt>
              </c:strCache>
            </c:strRef>
          </c:cat>
          <c:val>
            <c:numRef>
              <c:f>Foglio1!$B$2:$B$3</c:f>
              <c:numCache>
                <c:formatCode>0%</c:formatCode>
                <c:ptCount val="2"/>
                <c:pt idx="0">
                  <c:v>0.81</c:v>
                </c:pt>
                <c:pt idx="1">
                  <c:v>0.19</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Prendere in giro</c:v>
                </c:pt>
              </c:strCache>
            </c:strRef>
          </c:tx>
          <c:cat>
            <c:strRef>
              <c:f>Foglio1!$A$2:$A$3</c:f>
              <c:strCache>
                <c:ptCount val="2"/>
                <c:pt idx="0">
                  <c:v>qualche volta 30%</c:v>
                </c:pt>
                <c:pt idx="1">
                  <c:v>mai 60%</c:v>
                </c:pt>
              </c:strCache>
            </c:strRef>
          </c:cat>
          <c:val>
            <c:numRef>
              <c:f>Foglio1!$B$2:$B$3</c:f>
              <c:numCache>
                <c:formatCode>0%</c:formatCode>
                <c:ptCount val="2"/>
                <c:pt idx="0">
                  <c:v>0.3</c:v>
                </c:pt>
                <c:pt idx="1">
                  <c:v>0.6</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amici o solo compagni?</c:v>
                </c:pt>
              </c:strCache>
            </c:strRef>
          </c:tx>
          <c:cat>
            <c:strRef>
              <c:f>Foglio1!$A$2:$A$3</c:f>
              <c:strCache>
                <c:ptCount val="2"/>
                <c:pt idx="0">
                  <c:v>amici 55%</c:v>
                </c:pt>
                <c:pt idx="1">
                  <c:v>solo compagni 45%</c:v>
                </c:pt>
              </c:strCache>
            </c:strRef>
          </c:cat>
          <c:val>
            <c:numRef>
              <c:f>Foglio1!$B$2:$B$3</c:f>
              <c:numCache>
                <c:formatCode>0%</c:formatCode>
                <c:ptCount val="2"/>
                <c:pt idx="0">
                  <c:v>0.55</c:v>
                </c:pt>
                <c:pt idx="1">
                  <c:v>0.45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vorresti essere suo compagno in futuro?</c:v>
                </c:pt>
              </c:strCache>
            </c:strRef>
          </c:tx>
          <c:cat>
            <c:strRef>
              <c:f>Foglio1!$A$2:$A$3</c:f>
              <c:strCache>
                <c:ptCount val="2"/>
                <c:pt idx="0">
                  <c:v>si 90%</c:v>
                </c:pt>
                <c:pt idx="1">
                  <c:v>indifferente 10%</c:v>
                </c:pt>
              </c:strCache>
            </c:strRef>
          </c:cat>
          <c:val>
            <c:numRef>
              <c:f>Foglio1!$B$2:$B$3</c:f>
              <c:numCache>
                <c:formatCode>0%</c:formatCode>
                <c:ptCount val="2"/>
                <c:pt idx="0">
                  <c:v>0.9</c:v>
                </c:pt>
                <c:pt idx="1">
                  <c:v>0.1</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vorresti essere suo compagno in futuro?</c:v>
                </c:pt>
              </c:strCache>
            </c:strRef>
          </c:tx>
          <c:cat>
            <c:strRef>
              <c:f>Foglio1!$A$2:$A$4</c:f>
              <c:strCache>
                <c:ptCount val="3"/>
                <c:pt idx="0">
                  <c:v>si 65%</c:v>
                </c:pt>
                <c:pt idx="1">
                  <c:v>no 25%</c:v>
                </c:pt>
                <c:pt idx="2">
                  <c:v>indifferente 10%</c:v>
                </c:pt>
              </c:strCache>
            </c:strRef>
          </c:cat>
          <c:val>
            <c:numRef>
              <c:f>Foglio1!$B$2:$B$4</c:f>
              <c:numCache>
                <c:formatCode>0%</c:formatCode>
                <c:ptCount val="3"/>
                <c:pt idx="0">
                  <c:v>0.65</c:v>
                </c:pt>
                <c:pt idx="1">
                  <c:v>0.25</c:v>
                </c:pt>
                <c:pt idx="2">
                  <c:v>0.1</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aiuto</c:v>
                </c:pt>
              </c:strCache>
            </c:strRef>
          </c:tx>
          <c:cat>
            <c:strRef>
              <c:f>Foglio1!$A$2:$A$4</c:f>
              <c:strCache>
                <c:ptCount val="3"/>
                <c:pt idx="0">
                  <c:v>sempre 19%</c:v>
                </c:pt>
                <c:pt idx="1">
                  <c:v>spesso 48%</c:v>
                </c:pt>
                <c:pt idx="2">
                  <c:v>qualche volta 33%</c:v>
                </c:pt>
              </c:strCache>
            </c:strRef>
          </c:cat>
          <c:val>
            <c:numRef>
              <c:f>Foglio1!$B$2:$B$4</c:f>
              <c:numCache>
                <c:formatCode>0%</c:formatCode>
                <c:ptCount val="3"/>
                <c:pt idx="0">
                  <c:v>0.19</c:v>
                </c:pt>
                <c:pt idx="1">
                  <c:v>0.48</c:v>
                </c:pt>
                <c:pt idx="2">
                  <c:v>0.33</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aiuto</c:v>
                </c:pt>
              </c:strCache>
            </c:strRef>
          </c:tx>
          <c:cat>
            <c:strRef>
              <c:f>Foglio1!$A$2:$A$4</c:f>
              <c:strCache>
                <c:ptCount val="3"/>
                <c:pt idx="0">
                  <c:v>spesso 5%</c:v>
                </c:pt>
                <c:pt idx="1">
                  <c:v>qualche volta 50%</c:v>
                </c:pt>
                <c:pt idx="2">
                  <c:v>qualche volta 45%</c:v>
                </c:pt>
              </c:strCache>
            </c:strRef>
          </c:cat>
          <c:val>
            <c:numRef>
              <c:f>Foglio1!$B$2:$B$4</c:f>
              <c:numCache>
                <c:formatCode>0%</c:formatCode>
                <c:ptCount val="3"/>
                <c:pt idx="0">
                  <c:v>0.05</c:v>
                </c:pt>
                <c:pt idx="1">
                  <c:v>0.5</c:v>
                </c:pt>
                <c:pt idx="2" formatCode="General">
                  <c:v>1.4</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difesa</c:v>
                </c:pt>
              </c:strCache>
            </c:strRef>
          </c:tx>
          <c:cat>
            <c:strRef>
              <c:f>Foglio1!$A$2:$A$4</c:f>
              <c:strCache>
                <c:ptCount val="3"/>
                <c:pt idx="0">
                  <c:v>sempre 24%</c:v>
                </c:pt>
                <c:pt idx="1">
                  <c:v>spesso 57%</c:v>
                </c:pt>
                <c:pt idx="2">
                  <c:v>qualche volta 19%</c:v>
                </c:pt>
              </c:strCache>
            </c:strRef>
          </c:cat>
          <c:val>
            <c:numRef>
              <c:f>Foglio1!$B$2:$B$4</c:f>
              <c:numCache>
                <c:formatCode>0%</c:formatCode>
                <c:ptCount val="3"/>
                <c:pt idx="0">
                  <c:v>0.24</c:v>
                </c:pt>
                <c:pt idx="1">
                  <c:v>0.57</c:v>
                </c:pt>
                <c:pt idx="2">
                  <c:v>0.19</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difesa</c:v>
                </c:pt>
              </c:strCache>
            </c:strRef>
          </c:tx>
          <c:cat>
            <c:strRef>
              <c:f>Foglio1!$A$2:$A$4</c:f>
              <c:strCache>
                <c:ptCount val="3"/>
                <c:pt idx="0">
                  <c:v>sempre 10%</c:v>
                </c:pt>
                <c:pt idx="1">
                  <c:v>spesso 50%</c:v>
                </c:pt>
                <c:pt idx="2">
                  <c:v>qulche volta 40%</c:v>
                </c:pt>
              </c:strCache>
            </c:strRef>
          </c:cat>
          <c:val>
            <c:numRef>
              <c:f>Foglio1!$B$2:$B$4</c:f>
              <c:numCache>
                <c:formatCode>0%</c:formatCode>
                <c:ptCount val="3"/>
                <c:pt idx="0">
                  <c:v>0.1</c:v>
                </c:pt>
                <c:pt idx="1">
                  <c:v>0.5</c:v>
                </c:pt>
                <c:pt idx="2">
                  <c:v>0.4</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evitare</c:v>
                </c:pt>
              </c:strCache>
            </c:strRef>
          </c:tx>
          <c:cat>
            <c:strRef>
              <c:f>Foglio1!$A$2:$A$3</c:f>
              <c:strCache>
                <c:ptCount val="2"/>
                <c:pt idx="0">
                  <c:v>qualche volta 24%</c:v>
                </c:pt>
                <c:pt idx="1">
                  <c:v>mai 76%</c:v>
                </c:pt>
              </c:strCache>
            </c:strRef>
          </c:cat>
          <c:val>
            <c:numRef>
              <c:f>Foglio1!$B$2:$B$3</c:f>
              <c:numCache>
                <c:formatCode>0%</c:formatCode>
                <c:ptCount val="2"/>
                <c:pt idx="0">
                  <c:v>0.24</c:v>
                </c:pt>
                <c:pt idx="1">
                  <c:v>0.76</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Vendite</c:v>
                </c:pt>
              </c:strCache>
            </c:strRef>
          </c:tx>
          <c:cat>
            <c:strRef>
              <c:f>Foglio1!$A$2:$A$3</c:f>
              <c:strCache>
                <c:ptCount val="2"/>
                <c:pt idx="0">
                  <c:v>qualche volta 50%</c:v>
                </c:pt>
                <c:pt idx="1">
                  <c:v>mai 50%</c:v>
                </c:pt>
              </c:strCache>
            </c:strRef>
          </c:cat>
          <c:val>
            <c:numRef>
              <c:f>Foglio1!$B$2:$B$3</c:f>
              <c:numCache>
                <c:formatCode>0%</c:formatCode>
                <c:ptCount val="2"/>
                <c:pt idx="0">
                  <c:v>0.5</c:v>
                </c:pt>
                <c:pt idx="1">
                  <c:v>0.5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itle>
    <c:autoTitleDeleted val="0"/>
    <c:plotArea>
      <c:layout/>
      <c:doughnutChart>
        <c:varyColors val="1"/>
        <c:ser>
          <c:idx val="0"/>
          <c:order val="0"/>
          <c:tx>
            <c:strRef>
              <c:f>Foglio1!$B$1</c:f>
              <c:strCache>
                <c:ptCount val="1"/>
                <c:pt idx="0">
                  <c:v>perché?</c:v>
                </c:pt>
              </c:strCache>
            </c:strRef>
          </c:tx>
          <c:cat>
            <c:strRef>
              <c:f>Foglio1!$A$2:$A$4</c:f>
              <c:strCache>
                <c:ptCount val="3"/>
                <c:pt idx="0">
                  <c:v> _76%</c:v>
                </c:pt>
                <c:pt idx="1">
                  <c:v>timore 19%</c:v>
                </c:pt>
                <c:pt idx="2">
                  <c:v>fastidio 5%</c:v>
                </c:pt>
              </c:strCache>
            </c:strRef>
          </c:cat>
          <c:val>
            <c:numRef>
              <c:f>Foglio1!$B$2:$B$4</c:f>
              <c:numCache>
                <c:formatCode>0%</c:formatCode>
                <c:ptCount val="3"/>
                <c:pt idx="0">
                  <c:v>0.76</c:v>
                </c:pt>
                <c:pt idx="1">
                  <c:v>0.19</c:v>
                </c:pt>
                <c:pt idx="2">
                  <c:v>0.05</c:v>
                </c:pt>
              </c:numCache>
            </c:numRef>
          </c:val>
        </c:ser>
        <c:dLbls>
          <c:showLegendKey val="0"/>
          <c:showVal val="0"/>
          <c:showCatName val="0"/>
          <c:showSerName val="0"/>
          <c:showPercent val="0"/>
          <c:showBubbleSize val="0"/>
          <c:showLeaderLines val="1"/>
        </c:dLbls>
        <c:firstSliceAng val="0"/>
        <c:holeSize val="50"/>
      </c:doughnutChart>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244</TotalTime>
  <Pages>51</Pages>
  <Words>3163</Words>
  <Characters>18032</Characters>
  <Application>Microsoft Macintosh Word</Application>
  <DocSecurity>0</DocSecurity>
  <Lines>150</Lines>
  <Paragraphs>42</Paragraphs>
  <ScaleCrop>false</ScaleCrop>
  <Company/>
  <LinksUpToDate>false</LinksUpToDate>
  <CharactersWithSpaces>21153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dc:creator>
  <cp:keywords/>
  <dc:description/>
  <cp:lastModifiedBy>Utente</cp:lastModifiedBy>
  <cp:revision>22</cp:revision>
  <cp:lastPrinted>2013-09-17T21:32:00Z</cp:lastPrinted>
  <dcterms:created xsi:type="dcterms:W3CDTF">2013-09-16T20:09:00Z</dcterms:created>
  <dcterms:modified xsi:type="dcterms:W3CDTF">2013-09-17T23:57:00Z</dcterms:modified>
</cp:coreProperties>
</file>